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EA" w:rsidRPr="005D29EA" w:rsidRDefault="005D29EA" w:rsidP="005D29EA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5D29EA">
        <w:rPr>
          <w:rFonts w:ascii="Arial" w:eastAsia="Times New Roman" w:hAnsi="Arial" w:cs="Arial"/>
          <w:sz w:val="28"/>
          <w:szCs w:val="28"/>
          <w:lang w:eastAsia="ru-RU"/>
        </w:rPr>
        <w:t>Приложения</w:t>
      </w:r>
    </w:p>
    <w:p w:rsidR="00CB7195" w:rsidRPr="00C94299" w:rsidRDefault="00CB7195" w:rsidP="00CB7195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>Утвержден</w:t>
      </w:r>
    </w:p>
    <w:p w:rsidR="00CB7195" w:rsidRPr="00C94299" w:rsidRDefault="00CB7195" w:rsidP="00CB7195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 xml:space="preserve">решением Совета депутатов </w:t>
      </w:r>
    </w:p>
    <w:p w:rsidR="00CB7195" w:rsidRPr="00C94299" w:rsidRDefault="00CB7195" w:rsidP="00CB7195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 xml:space="preserve">Тогульского сельсовета  от 28.08.2025 </w:t>
      </w:r>
      <w:r w:rsidRPr="00C94299">
        <w:rPr>
          <w:rFonts w:ascii="Arial" w:eastAsia="Times New Roman" w:hAnsi="Arial" w:cs="Arial"/>
          <w:color w:val="FF0000"/>
          <w:sz w:val="20"/>
          <w:szCs w:val="20"/>
          <w:lang w:eastAsia="ru-RU"/>
        </w:rPr>
        <w:t xml:space="preserve"> </w:t>
      </w:r>
      <w:r w:rsidRPr="00C94299">
        <w:rPr>
          <w:rFonts w:ascii="Arial" w:eastAsia="Times New Roman" w:hAnsi="Arial" w:cs="Arial"/>
          <w:sz w:val="20"/>
          <w:szCs w:val="20"/>
          <w:lang w:eastAsia="ru-RU"/>
        </w:rPr>
        <w:t>№33</w:t>
      </w:r>
    </w:p>
    <w:p w:rsidR="00CB7195" w:rsidRPr="00C94299" w:rsidRDefault="00CB7195" w:rsidP="00CB7195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CB7195" w:rsidRPr="00C94299" w:rsidRDefault="00CB7195" w:rsidP="00CB719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Приложение 1</w:t>
      </w:r>
    </w:p>
    <w:p w:rsidR="00CB7195" w:rsidRPr="00C94299" w:rsidRDefault="00CB7195" w:rsidP="00CB719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B7195" w:rsidRPr="00C94299" w:rsidRDefault="00CB7195" w:rsidP="00CB7195">
      <w:pPr>
        <w:tabs>
          <w:tab w:val="left" w:pos="813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>Список участников долевой собственности на земельный участок сельскохозяйственного назначения с кадастровым номером 22:48:020401:1, для определения размеров земельных долей,</w:t>
      </w:r>
      <w:r w:rsidRPr="00C94299">
        <w:rPr>
          <w:rFonts w:ascii="Arial" w:eastAsia="Times New Roman" w:hAnsi="Arial" w:cs="Arial"/>
          <w:color w:val="0E0E0E"/>
          <w:sz w:val="20"/>
          <w:szCs w:val="20"/>
          <w:lang w:eastAsia="ru-RU"/>
        </w:rPr>
        <w:t xml:space="preserve"> выраженных </w:t>
      </w:r>
      <w:r w:rsidRPr="00C94299">
        <w:rPr>
          <w:rFonts w:ascii="Arial" w:eastAsia="Times New Roman" w:hAnsi="Arial" w:cs="Arial"/>
          <w:color w:val="0F0F0F"/>
          <w:sz w:val="20"/>
          <w:szCs w:val="20"/>
          <w:lang w:eastAsia="ru-RU"/>
        </w:rPr>
        <w:t xml:space="preserve">в гектарах </w:t>
      </w:r>
      <w:r w:rsidRPr="00C94299">
        <w:rPr>
          <w:rFonts w:ascii="Arial" w:eastAsia="Times New Roman" w:hAnsi="Arial" w:cs="Arial"/>
          <w:sz w:val="20"/>
          <w:szCs w:val="20"/>
          <w:lang w:eastAsia="ru-RU"/>
        </w:rPr>
        <w:t xml:space="preserve">или </w:t>
      </w:r>
      <w:proofErr w:type="spellStart"/>
      <w:r w:rsidRPr="00C94299">
        <w:rPr>
          <w:rFonts w:ascii="Arial" w:eastAsia="Times New Roman" w:hAnsi="Arial" w:cs="Arial"/>
          <w:sz w:val="20"/>
          <w:szCs w:val="20"/>
          <w:lang w:eastAsia="ru-RU"/>
        </w:rPr>
        <w:t>балло</w:t>
      </w:r>
      <w:proofErr w:type="spellEnd"/>
      <w:r w:rsidRPr="00C94299">
        <w:rPr>
          <w:rFonts w:ascii="Arial" w:eastAsia="Times New Roman" w:hAnsi="Arial" w:cs="Arial"/>
          <w:sz w:val="20"/>
          <w:szCs w:val="20"/>
          <w:lang w:eastAsia="ru-RU"/>
        </w:rPr>
        <w:t xml:space="preserve">-гектарах, </w:t>
      </w:r>
      <w:r w:rsidRPr="00C94299">
        <w:rPr>
          <w:rFonts w:ascii="Arial" w:eastAsia="Times New Roman" w:hAnsi="Arial" w:cs="Arial"/>
          <w:color w:val="1C1C1C"/>
          <w:sz w:val="20"/>
          <w:szCs w:val="20"/>
          <w:lang w:eastAsia="ru-RU"/>
        </w:rPr>
        <w:t xml:space="preserve">в </w:t>
      </w:r>
      <w:r w:rsidRPr="00C94299">
        <w:rPr>
          <w:rFonts w:ascii="Arial" w:eastAsia="Times New Roman" w:hAnsi="Arial" w:cs="Arial"/>
          <w:color w:val="0F0F0F"/>
          <w:sz w:val="20"/>
          <w:szCs w:val="20"/>
          <w:lang w:eastAsia="ru-RU"/>
        </w:rPr>
        <w:t xml:space="preserve">виде </w:t>
      </w:r>
      <w:r w:rsidRPr="00C94299">
        <w:rPr>
          <w:rFonts w:ascii="Arial" w:eastAsia="Times New Roman" w:hAnsi="Arial" w:cs="Arial"/>
          <w:color w:val="151515"/>
          <w:sz w:val="20"/>
          <w:szCs w:val="20"/>
          <w:lang w:eastAsia="ru-RU"/>
        </w:rPr>
        <w:t xml:space="preserve">простой </w:t>
      </w:r>
      <w:r w:rsidRPr="00C94299">
        <w:rPr>
          <w:rFonts w:ascii="Arial" w:eastAsia="Times New Roman" w:hAnsi="Arial" w:cs="Arial"/>
          <w:color w:val="0E0E0E"/>
          <w:sz w:val="20"/>
          <w:szCs w:val="20"/>
          <w:lang w:eastAsia="ru-RU"/>
        </w:rPr>
        <w:t>правильной дроби</w:t>
      </w:r>
      <w:r w:rsidRPr="00C94299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CB7195" w:rsidRPr="00C94299" w:rsidRDefault="00CB7195" w:rsidP="00CB7195">
      <w:pPr>
        <w:tabs>
          <w:tab w:val="left" w:pos="813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>287/1</w:t>
      </w:r>
      <w:r w:rsidRPr="00C94299">
        <w:rPr>
          <w:rFonts w:ascii="Arial" w:eastAsia="Times New Roman" w:hAnsi="Arial" w:cs="Arial"/>
          <w:sz w:val="20"/>
          <w:szCs w:val="20"/>
          <w:lang w:val="en-US" w:eastAsia="ru-RU"/>
        </w:rPr>
        <w:t>9</w:t>
      </w:r>
      <w:r w:rsidRPr="00C94299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C94299">
        <w:rPr>
          <w:rFonts w:ascii="Arial" w:eastAsia="Times New Roman" w:hAnsi="Arial" w:cs="Arial"/>
          <w:sz w:val="20"/>
          <w:szCs w:val="20"/>
          <w:lang w:val="en-US" w:eastAsia="ru-RU"/>
        </w:rPr>
        <w:t>64</w:t>
      </w:r>
      <w:r w:rsidRPr="00C94299">
        <w:rPr>
          <w:rFonts w:ascii="Arial" w:eastAsia="Times New Roman" w:hAnsi="Arial" w:cs="Arial"/>
          <w:sz w:val="20"/>
          <w:szCs w:val="20"/>
          <w:lang w:eastAsia="ru-RU"/>
        </w:rPr>
        <w:t>*</w:t>
      </w:r>
      <w:r w:rsidRPr="00C94299">
        <w:rPr>
          <w:rFonts w:ascii="Arial" w:eastAsia="Times New Roman" w:hAnsi="Arial" w:cs="Arial"/>
          <w:sz w:val="20"/>
          <w:szCs w:val="20"/>
        </w:rPr>
        <w:t>1130,8607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607"/>
        <w:gridCol w:w="2362"/>
        <w:gridCol w:w="3508"/>
        <w:gridCol w:w="2020"/>
      </w:tblGrid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ФИО участников долевой собственности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регистрационной записи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Р(</w:t>
            </w:r>
            <w:proofErr w:type="gramEnd"/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д), размер земельной доли в виде правильной дроби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Исаев Кирилл Александрович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22:48:020401:1-22/009/2017- 427.07.2017 09:56:26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</w:t>
            </w:r>
            <w:r w:rsidRPr="00C9429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Исаев Кирилл Александрович  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22:48:020401:1-22/009/2017- 327.07.2017 09:56:26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Чечеткин Николай Васильевич 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22-22-33/002/  2014- 756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17.10.2014 08:28:27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Одинцев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Андрей Владимирович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22-22-33/001/  2013- 502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12.08.2013 00:00:00  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Ермолаев Владимир Борисович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22-22-22/002/2008- 346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15.04..2008 14:51:10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Иушин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Сергей Павлович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22-01/48-3. 2002-414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15.11. 2002 00:00:00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Понкратова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Анна Александровна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22-01/48-3. 2002-404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15.11. 2002 00:00:00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Панкратов Виктор Петрович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22-01/48-1. 2002/75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Вяткин Александр Николаевич 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22-01/48-1. 2002/62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Будаев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Николай Тихонович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22-01/48-1. 2002/39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Будаев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Николай Тихонович 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22-01/48-1. 2002/24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Грязнова Екатерина Григорьевна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22-01/48-1. 2002/22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Распопин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Николай </w:t>
            </w: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>Павлович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Общая долевая собственность, </w:t>
            </w: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>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22-01/48-1. 2002/18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Вершинин Виктор Алексеевич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22-01/48-1. 2002/17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Титова Екатерина Алексеевна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22-01/48-1. 2002/15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Мартюшин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Петр Григорьевич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22-01/48-1. 2002/124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  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  <w:tr w:rsidR="00CB7195" w:rsidRPr="00C94299" w:rsidTr="0042188F">
        <w:tc>
          <w:tcPr>
            <w:tcW w:w="568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22:48:020401:1</w:t>
            </w:r>
          </w:p>
        </w:tc>
        <w:tc>
          <w:tcPr>
            <w:tcW w:w="2362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Муханов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Виктор Васильевич</w:t>
            </w:r>
          </w:p>
        </w:tc>
        <w:tc>
          <w:tcPr>
            <w:tcW w:w="3508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22-01/48-1. 2002/116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11.01. 2002 00:00:00  </w:t>
            </w:r>
          </w:p>
        </w:tc>
        <w:tc>
          <w:tcPr>
            <w:tcW w:w="2020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287/22210</w:t>
            </w:r>
          </w:p>
        </w:tc>
      </w:tr>
    </w:tbl>
    <w:p w:rsidR="00CB7195" w:rsidRPr="00C94299" w:rsidRDefault="00CB7195" w:rsidP="00CB7195">
      <w:pPr>
        <w:tabs>
          <w:tab w:val="left" w:pos="813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B7195" w:rsidRPr="00C94299" w:rsidRDefault="00CB7195" w:rsidP="00CB719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FF0000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>Приложение 2</w:t>
      </w:r>
    </w:p>
    <w:p w:rsidR="00CB7195" w:rsidRPr="00C94299" w:rsidRDefault="00CB7195" w:rsidP="00CB7195">
      <w:pPr>
        <w:tabs>
          <w:tab w:val="left" w:pos="813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 xml:space="preserve">Список участников долевой собственности на земельный участок сельскохозяйственного назначения с кадастровым номером 22:48:020101:2, для определения размеров земельных долей, выраженных в гектарах или </w:t>
      </w:r>
      <w:proofErr w:type="spellStart"/>
      <w:r w:rsidRPr="00C94299">
        <w:rPr>
          <w:rFonts w:ascii="Arial" w:eastAsia="Times New Roman" w:hAnsi="Arial" w:cs="Arial"/>
          <w:sz w:val="20"/>
          <w:szCs w:val="20"/>
          <w:lang w:eastAsia="ru-RU"/>
        </w:rPr>
        <w:t>балло</w:t>
      </w:r>
      <w:proofErr w:type="spellEnd"/>
      <w:r w:rsidRPr="00C94299">
        <w:rPr>
          <w:rFonts w:ascii="Arial" w:eastAsia="Times New Roman" w:hAnsi="Arial" w:cs="Arial"/>
          <w:sz w:val="20"/>
          <w:szCs w:val="20"/>
          <w:lang w:eastAsia="ru-RU"/>
        </w:rPr>
        <w:t>-гектарах, в виде простой правильной дроби.</w:t>
      </w:r>
    </w:p>
    <w:p w:rsidR="00CB7195" w:rsidRPr="00C94299" w:rsidRDefault="00CB7195" w:rsidP="00CB7195">
      <w:pPr>
        <w:tabs>
          <w:tab w:val="left" w:pos="813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>287/17,42*</w:t>
      </w:r>
      <w:r w:rsidRPr="00C94299">
        <w:rPr>
          <w:rFonts w:ascii="Arial" w:eastAsia="Times New Roman" w:hAnsi="Arial" w:cs="Arial"/>
          <w:sz w:val="20"/>
          <w:szCs w:val="20"/>
        </w:rPr>
        <w:t>3808,9895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607"/>
        <w:gridCol w:w="2390"/>
        <w:gridCol w:w="3224"/>
        <w:gridCol w:w="2197"/>
      </w:tblGrid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ФИО участников долевой собственности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регистрационной записи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Р(</w:t>
            </w:r>
            <w:proofErr w:type="gramEnd"/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д), размер земельной доли в виде правильной дроби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Жердева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Юлия Александровна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95, 66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22:48:020101:2-22/111/2022- 5823.11.2022 07:09:57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95,66/66353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Жердева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Юлия Александровна 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95, 66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22:48:020101:2-22/136/2022- 5513.10.2022 04:23:47 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95,66/66363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Барабаш Юрий Викторович 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Общая долевая собственность, 95, 66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22:48:020101:2-22/136/2022- 5413.10.2022 04:23:47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95,66/66353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Балашева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Людмила Николаевна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22:48:020101:2-22/332/2021- 3218.01.2021 05:55:32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22:48:020101:2-22/009/2017- 2320.10.2017 15:47:51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22:48:020101:2-22/009/2017- 2120.10.2017 15:44:30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22:48:020101:2-22/009/2017- 1920.10.2017 15:42:28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22:48:020101:2-22/009/2017- 1820.10.2017 15:40:59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22:48:020101:2-22/009/2017- 1320.10.2017 13:30:30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22:48:020101:2-22/009/2017- 1120.10.2017 13:28:46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20.10.2017 11:08:50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22:48:020101:2-22/009/2017- 719.10.2017 16:02:02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22:48:020101:2-22/009/2017- 519.10.2017 15:49:05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Колесникова Светлана Дмитриевна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143.5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22:48:020101:2-22/009/2017- 216.06.2017 15:00:28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143,5/66353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Соломенникова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Галина Ивановна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22-22/009 -22/009/026/2016- 684/130.11.2016 10:52:43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Мартюшев Сергей Юрьевич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22-22/010-22/033/002/2016- 266/121.03.2016 16:12:45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Бетин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Сергей Александрович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22-22/033-22/033/003/2015- 169/209.08.2015 11:20:19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574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22-22-33/002/   2014- 834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17.10.2014 11:18:52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574/66353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22-22-33/003/  2014- 718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02.09.2014 09:03:03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Сальникова Светлана Васильевна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574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22-22-33/003/   2014- 524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27.06.2014 13:41:09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574/66353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Пушкарева Лиля Викторовна 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22-22-33/003/  2014- 467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17.06.2014 13:39:01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Идти Владимир Яковлевич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22-22-33/003/  2014- 396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02.06.2014 12:00:57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Пушкарев Виктор Васильевич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22-22-33/003/  2014- 56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03.02.2014 11:56:51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Сопрыкин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Александр Павлович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22-22-33/004/  2013- 390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24.06.2013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Вуккерт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Нина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Трифоновна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22-22-33/009/  2012- 369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06.12.2012 00:00:00 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Северюхина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Галина </w:t>
            </w: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>Леонидовна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Общая долевая собственность, </w:t>
            </w: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>143.5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22-22-33/003/  2012- 883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23.07.2012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>143,5/66353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27 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Овечкин Василий Федорович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22-22-33/002/  2011- 102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05.05.2011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Соснин Александр Афанасьевич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22-22-33/002/  2011- 101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05.05.2011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Кортуков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Сергей Алексеевич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22-22-33/002/  2011- 70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05.04.2011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Хлынова Мария Андреевна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22-22-22/004/  2009- 466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26.05.2009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Ляхов Юрий Михайлович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143.5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22-22-22/004/  2009- 381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29.04.2009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143,5/66353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Воробьёв Алексей Александрович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22-22-22/004/  2009- 203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17.03.2009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Воробьёв Алексей Александрович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22-22-22/004/  2009- 202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17.03.2009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Мальцев Сергей Владимирович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22-22-22/004/  2009- 179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10.03.2009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Мальцев Сергей Владимирович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22-22-22/004/  2009- 178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10.03.2009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Кутергин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Георгий Иванович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574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22-22-22/004/  2009- 106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03.02.2009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Глуханько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Виктор Павлович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22-22-22/007/  2009- 178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09.07.2008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Исаева Светлана Олеговна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22-22-22/002/  2008- 587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17.06.2008 15:14:53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Рагинь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Станислав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Болеславович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22-22-22/002/  2008- 578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16.06.2008 11:25:30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Пахомов Сергей Иосифович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22-22-22/002/  2008- 289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02.04.2008 11:55:43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Качаков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Анатолий Дмитриевич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22-22-22/002/  2008- 279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28.03.2008 14:14:10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Попов Владимир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Макарович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>22-22-22/002/  2008- 208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12.03.2008 10:57:01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Попова Антонина Васильевна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22-22-22/002/  2008- 207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12.03.2008 10:46:00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Моргасов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Владимир Матвеевич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22-22-22/002/  2007- 288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03.05.2007 14:42:44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Семенова Тамара Васильевна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22-22-22/005/  2006- 673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31.01.2007 10:32:27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Семенова Тамара Васильевна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22-22-22/005/  2006- 738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13.11.2006 09:57:45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Митряйкин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Алексей Анатольевич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22-22-22/005/  2006- 297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16.06.2006 11:01:51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Шнайдер Виктор Петрович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22-22-22/009/  2005- 93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29.12.2005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Шабалина Ольга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Ефтифеевна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22-22-22/009/  2005- 45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12.12.2005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Митряйкин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Анатолий Кириллович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22-22-22/009/  2005- 3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29.11.2005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Вейсгейм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Иван Иванович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22-22-22/007/  2005- 537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18.10.2005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Демин Александр Павлович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22-22-22/007/  2005- 353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18.10.2005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Кулакова Галина Андреевна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22-22-22/007/  2005- 238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15.09.2005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Климов Пётр Яковлевич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22-22-22/007/  2005- 179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07.09.2005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Сергеева Наталья Александровна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95.7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22-22-22/3/  2005- 298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26.05.2005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95,7/66353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22:48:020101:2 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Сергеева Диана Николаевна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95.7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22-22-22/3/  2005- 297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26.05.2005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95,7/66353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Сальникова Галина Алексеевна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22-22-22/3/  2005- 11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24.03.2005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Репьев Геннадий Иванович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22-22-22/3/  2005- 97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>21.03.2005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Семенькова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Анна Платоновна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22-22-22/3/  2005- 61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15.03.2005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Штиглинец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Янош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Дирдьевич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22-01/48-1/  2005- 64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26.01.2005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Запорожец Зоя Федоровна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22-01/48-1/  2005- 51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19.01.2005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Грязнова Анастасия Степановна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22-01/48-3/  2004- 299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20.12.2004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Тельманов Алексей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Феофанович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22-01/48-3/  2004- 107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01.11.2004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Сыскин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Александр Васильевич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22-01/48-3/  2004- 65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21.10.2004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Астраханцев Иван Ефимович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22-01/48-2/  2003- 651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18.09.2003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Баженова Анна Михайловна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22-01/48-2/  2003- 533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05.09.2003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Титова Оксана Владимировна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22-01/48-2/  2003- 197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04.06.2003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Латухин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Леонид Григорьевич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22-01/48-2/  2003- 178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28.05.2003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Александрова Анна Сергеевна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22-01/48-2/  2003- 177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28.05.2003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Мелехина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Анна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Панфиловна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22-01/48-2/  2003- 45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10.04.2003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Скуднев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Валентин Илларионович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22-01/48-1.  2003/ 151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03.02.2003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Максимов Юрий Георгиевич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22-01/48-1.  2003/ 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05.01.2003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Сапрыкин Владимир Ильич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22-01/48-3.  2001/ 261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11.10.2002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Суханов Николай Александрович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22-01/48-3.  2002/ 221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01.10.2002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Бауэр Арнольд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Фридрихович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22-01/48-1/  2002/ 358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lastRenderedPageBreak/>
              <w:t>09.07.2002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Астраханцев Иван Ефимович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22-01/48-2.  2003/ 325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01.07.2002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Усов Михаил Николаевич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22-01/48-2.  2002/ 266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13.06.2002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Воропаева Татьяна Ивановна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22-01/48-2.  2002/ 265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13.06.2002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Зауэр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Иоганес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Маркусович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22-01/48-2.  2002/ 217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03.06.2002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Иванов Геннадий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Фролович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287 баллогектаров22-01/48-2.  2002/ 201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29.05.2002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Фуковский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Михаил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Трифонович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22-01/48-2.  2002/ 159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21.05.2002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82 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Шмидт Роберт Иванович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22-01/48-2.  2002/ 54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20.05.2002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Жихарева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Минна</w:t>
            </w:r>
            <w:proofErr w:type="spell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Владимировна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22-01/48-1.  2002- 416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07.05.2002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Гонцов Михаил Яковлевич</w:t>
            </w:r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22-01/48-1.  2002- 393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25.04.2002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  <w:tr w:rsidR="00CB7195" w:rsidRPr="00C94299" w:rsidTr="0042188F">
        <w:tc>
          <w:tcPr>
            <w:tcW w:w="54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07" w:type="dxa"/>
          </w:tcPr>
          <w:p w:rsidR="00CB7195" w:rsidRPr="00C94299" w:rsidRDefault="00CB7195" w:rsidP="00CB71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22:48:020101:2</w:t>
            </w:r>
          </w:p>
        </w:tc>
        <w:tc>
          <w:tcPr>
            <w:tcW w:w="2390" w:type="dxa"/>
          </w:tcPr>
          <w:p w:rsidR="00CB7195" w:rsidRPr="00C94299" w:rsidRDefault="00CB7195" w:rsidP="00CB7195">
            <w:pPr>
              <w:tabs>
                <w:tab w:val="left" w:pos="813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Бауэр Арнольд </w:t>
            </w:r>
            <w:proofErr w:type="spellStart"/>
            <w:r w:rsidRPr="00C94299">
              <w:rPr>
                <w:rFonts w:ascii="Arial" w:eastAsia="Calibri" w:hAnsi="Arial" w:cs="Arial"/>
                <w:sz w:val="20"/>
                <w:szCs w:val="20"/>
              </w:rPr>
              <w:t>Фридрихович</w:t>
            </w:r>
            <w:proofErr w:type="spellEnd"/>
          </w:p>
        </w:tc>
        <w:tc>
          <w:tcPr>
            <w:tcW w:w="3224" w:type="dxa"/>
          </w:tcPr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287 б/</w:t>
            </w:r>
            <w:proofErr w:type="gramStart"/>
            <w:r w:rsidRPr="00C94299">
              <w:rPr>
                <w:rFonts w:ascii="Arial" w:eastAsia="Calibri" w:hAnsi="Arial" w:cs="Arial"/>
                <w:sz w:val="20"/>
                <w:szCs w:val="20"/>
              </w:rPr>
              <w:t>га</w:t>
            </w:r>
            <w:proofErr w:type="gramEnd"/>
            <w:r w:rsidRPr="00C942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22-01/48-1.  2002- 358</w:t>
            </w:r>
          </w:p>
          <w:p w:rsidR="00CB7195" w:rsidRPr="00C94299" w:rsidRDefault="00CB7195" w:rsidP="00CB71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94299">
              <w:rPr>
                <w:rFonts w:ascii="Arial" w:eastAsia="Calibri" w:hAnsi="Arial" w:cs="Arial"/>
                <w:sz w:val="20"/>
                <w:szCs w:val="20"/>
              </w:rPr>
              <w:t>19.04.2002 00:00:00</w:t>
            </w:r>
          </w:p>
        </w:tc>
        <w:tc>
          <w:tcPr>
            <w:tcW w:w="2197" w:type="dxa"/>
          </w:tcPr>
          <w:p w:rsidR="00CB7195" w:rsidRPr="00C94299" w:rsidRDefault="00CB7195" w:rsidP="00CB71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2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287/66353</w:t>
            </w:r>
          </w:p>
        </w:tc>
      </w:tr>
    </w:tbl>
    <w:p w:rsidR="00CB7195" w:rsidRPr="00C94299" w:rsidRDefault="00CB7195" w:rsidP="00CB719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B7195" w:rsidRPr="00C94299" w:rsidRDefault="00CB7195" w:rsidP="00CB7195">
      <w:pPr>
        <w:tabs>
          <w:tab w:val="left" w:pos="813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94299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CB7195" w:rsidRPr="00C94299" w:rsidRDefault="00CB7195" w:rsidP="00CB719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B7195" w:rsidRPr="00C94299" w:rsidRDefault="00CB7195" w:rsidP="00CB719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B7195" w:rsidRDefault="00CB7195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94299" w:rsidRPr="00C94299" w:rsidRDefault="00C94299" w:rsidP="00C94299">
      <w:pPr>
        <w:widowControl w:val="0"/>
        <w:autoSpaceDE w:val="0"/>
        <w:autoSpaceDN w:val="0"/>
        <w:spacing w:after="0" w:line="240" w:lineRule="auto"/>
        <w:ind w:left="510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4299">
        <w:rPr>
          <w:rFonts w:ascii="Times New Roman" w:eastAsia="Times New Roman" w:hAnsi="Times New Roman" w:cs="Times New Roman"/>
          <w:spacing w:val="-2"/>
          <w:sz w:val="24"/>
          <w:szCs w:val="24"/>
        </w:rPr>
        <w:t>Приложение</w:t>
      </w:r>
    </w:p>
    <w:p w:rsidR="00C94299" w:rsidRPr="00C94299" w:rsidRDefault="00C94299" w:rsidP="00C9429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4299">
        <w:rPr>
          <w:rFonts w:ascii="Times New Roman" w:eastAsia="Times New Roman" w:hAnsi="Times New Roman" w:cs="Times New Roman"/>
          <w:sz w:val="24"/>
          <w:szCs w:val="24"/>
        </w:rPr>
        <w:t xml:space="preserve"> к решению  Совета депутатов </w:t>
      </w:r>
    </w:p>
    <w:p w:rsidR="00C94299" w:rsidRPr="00C94299" w:rsidRDefault="00C94299" w:rsidP="00C9429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4299">
        <w:rPr>
          <w:rFonts w:ascii="Times New Roman" w:eastAsia="Times New Roman" w:hAnsi="Times New Roman" w:cs="Times New Roman"/>
          <w:sz w:val="24"/>
          <w:szCs w:val="24"/>
        </w:rPr>
        <w:t xml:space="preserve">Тогульского сельсовета </w:t>
      </w:r>
    </w:p>
    <w:p w:rsidR="00C94299" w:rsidRPr="00C94299" w:rsidRDefault="00C94299" w:rsidP="00C9429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429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C94299">
        <w:rPr>
          <w:rFonts w:ascii="Times New Roman" w:eastAsia="Times New Roman" w:hAnsi="Times New Roman" w:cs="Times New Roman"/>
          <w:sz w:val="24"/>
          <w:szCs w:val="24"/>
          <w:lang w:eastAsia="ru-RU"/>
        </w:rPr>
        <w:t>28.08.2025</w:t>
      </w:r>
      <w:r w:rsidRPr="00C94299">
        <w:rPr>
          <w:rFonts w:ascii="Times New Roman" w:eastAsia="Times New Roman" w:hAnsi="Times New Roman" w:cs="Times New Roman"/>
          <w:sz w:val="24"/>
          <w:szCs w:val="24"/>
        </w:rPr>
        <w:t xml:space="preserve"> №3</w:t>
      </w:r>
      <w:r w:rsidR="00CC6D8E">
        <w:rPr>
          <w:rFonts w:ascii="Times New Roman" w:eastAsia="Times New Roman" w:hAnsi="Times New Roman" w:cs="Times New Roman"/>
          <w:sz w:val="24"/>
          <w:szCs w:val="24"/>
        </w:rPr>
        <w:t>4</w:t>
      </w:r>
    </w:p>
    <w:tbl>
      <w:tblPr>
        <w:tblStyle w:val="a3"/>
        <w:tblW w:w="11345" w:type="dxa"/>
        <w:tblInd w:w="-1411" w:type="dxa"/>
        <w:tblLayout w:type="fixed"/>
        <w:tblLook w:val="04A0" w:firstRow="1" w:lastRow="0" w:firstColumn="1" w:lastColumn="0" w:noHBand="0" w:noVBand="1"/>
      </w:tblPr>
      <w:tblGrid>
        <w:gridCol w:w="4400"/>
        <w:gridCol w:w="850"/>
        <w:gridCol w:w="1804"/>
        <w:gridCol w:w="1418"/>
        <w:gridCol w:w="1275"/>
        <w:gridCol w:w="1598"/>
      </w:tblGrid>
      <w:tr w:rsidR="00C94299" w:rsidRPr="00C94299" w:rsidTr="00C94299">
        <w:trPr>
          <w:trHeight w:hRule="exact" w:val="380"/>
        </w:trPr>
        <w:tc>
          <w:tcPr>
            <w:tcW w:w="113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b/>
                <w:color w:val="000000"/>
                <w:lang w:val="en-US" w:eastAsia="zh-CN"/>
              </w:rPr>
              <w:t>ОТЧЕТ ОБ ИСПОЛНЕНИИ БЮДЖЕТА</w:t>
            </w:r>
          </w:p>
        </w:tc>
      </w:tr>
      <w:tr w:rsidR="00C94299" w:rsidRPr="00C94299" w:rsidTr="00C94299">
        <w:trPr>
          <w:trHeight w:hRule="exact" w:val="300"/>
        </w:trPr>
        <w:tc>
          <w:tcPr>
            <w:tcW w:w="11345" w:type="dxa"/>
            <w:gridSpan w:val="6"/>
            <w:tcBorders>
              <w:top w:val="nil"/>
            </w:tcBorders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b/>
                <w:color w:val="000000"/>
                <w:lang w:val="en-US" w:eastAsia="zh-CN"/>
              </w:rPr>
              <w:t>1. Доходы бюджета</w:t>
            </w:r>
          </w:p>
        </w:tc>
      </w:tr>
      <w:tr w:rsidR="00C94299" w:rsidRPr="00C94299" w:rsidTr="00C94299">
        <w:trPr>
          <w:trHeight w:hRule="exact" w:val="872"/>
        </w:trPr>
        <w:tc>
          <w:tcPr>
            <w:tcW w:w="4400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Наименование показателя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 xml:space="preserve">Код </w:t>
            </w:r>
            <w:proofErr w:type="spellStart"/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строки</w:t>
            </w:r>
            <w:proofErr w:type="spellEnd"/>
          </w:p>
        </w:tc>
        <w:tc>
          <w:tcPr>
            <w:tcW w:w="1804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Код дохода по бюджетной классификации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Утвержденные бюджетные назначения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Исполнено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Неисполненные назначения</w:t>
            </w:r>
          </w:p>
        </w:tc>
      </w:tr>
      <w:tr w:rsidR="00C94299" w:rsidRPr="00C94299" w:rsidTr="00C94299">
        <w:trPr>
          <w:trHeight w:hRule="exact" w:val="525"/>
        </w:trPr>
        <w:tc>
          <w:tcPr>
            <w:tcW w:w="4400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5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6</w:t>
            </w:r>
          </w:p>
        </w:tc>
      </w:tr>
      <w:tr w:rsidR="00C94299" w:rsidRPr="00C94299" w:rsidTr="00C94299">
        <w:trPr>
          <w:trHeight w:hRule="exact" w:val="577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Доходы бюджета - всего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Х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16,544,056.32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5,655,724.24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10,888,332.08</w:t>
            </w:r>
          </w:p>
        </w:tc>
      </w:tr>
      <w:tr w:rsidR="00C94299" w:rsidRPr="00C94299" w:rsidTr="00C94299">
        <w:trPr>
          <w:trHeight w:hRule="exact" w:val="715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в том числе:</w:t>
            </w:r>
          </w:p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НАЛОГОВЫЕ И НЕНАЛОГОВЫЕ ДОХОДЫ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000 10000000000000000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4,217,100.00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1,599,256.35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2,617,843.65</w:t>
            </w:r>
          </w:p>
        </w:tc>
      </w:tr>
      <w:tr w:rsidR="00C94299" w:rsidRPr="00C94299" w:rsidTr="00C94299">
        <w:trPr>
          <w:trHeight w:hRule="exact" w:val="921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НАЛОГИ НА ПРИБЫЛЬ, ДОХОДЫ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000 10100000000000000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1,000,100.00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437,433.32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562,666.68</w:t>
            </w:r>
          </w:p>
        </w:tc>
      </w:tr>
      <w:tr w:rsidR="00C94299" w:rsidRPr="00C94299" w:rsidTr="00C94299">
        <w:trPr>
          <w:trHeight w:hRule="exact" w:val="863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Налог на доходы физических лиц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000 10102000010000110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1,000,100.00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437,433.32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562,666.68</w:t>
            </w:r>
          </w:p>
        </w:tc>
      </w:tr>
      <w:tr w:rsidR="00C94299" w:rsidRPr="00C94299" w:rsidTr="00C94299">
        <w:trPr>
          <w:trHeight w:hRule="exact" w:val="4144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color w:val="000000"/>
                <w:lang w:eastAsia="zh-CN"/>
              </w:rPr>
            </w:pPr>
            <w:proofErr w:type="gramStart"/>
            <w:r w:rsidRPr="00C94299">
              <w:rPr>
                <w:rFonts w:ascii="Times New Roman" w:hAnsi="Times New Roman"/>
                <w:color w:val="000000"/>
                <w:lang w:eastAsia="zh-C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C94299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gramStart"/>
            <w:r w:rsidRPr="00C94299">
              <w:rPr>
                <w:rFonts w:ascii="Times New Roman" w:hAnsi="Times New Roman"/>
                <w:color w:val="000000"/>
                <w:lang w:eastAsia="zh-CN"/>
              </w:rPr>
              <w:t xml:space="preserve"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</w:t>
            </w:r>
            <w:proofErr w:type="gramEnd"/>
          </w:p>
          <w:p w:rsidR="00C94299" w:rsidRPr="00C94299" w:rsidRDefault="00C94299" w:rsidP="00C94299">
            <w:pPr>
              <w:rPr>
                <w:rFonts w:ascii="Times New Roman" w:hAnsi="Times New Roman"/>
                <w:color w:val="000000"/>
                <w:lang w:eastAsia="zh-CN"/>
              </w:rPr>
            </w:pPr>
          </w:p>
          <w:p w:rsidR="00C94299" w:rsidRPr="00C94299" w:rsidRDefault="00C94299" w:rsidP="00C94299">
            <w:pPr>
              <w:rPr>
                <w:rFonts w:ascii="Times New Roman" w:hAnsi="Times New Roman"/>
                <w:color w:val="000000"/>
                <w:lang w:eastAsia="zh-CN"/>
              </w:rPr>
            </w:pPr>
          </w:p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Российской Федерации, в виде дивидендов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000 10102010010000110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1,000,100.00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378,997.12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621,102.88</w:t>
            </w:r>
          </w:p>
        </w:tc>
      </w:tr>
      <w:tr w:rsidR="00C94299" w:rsidRPr="00C94299" w:rsidTr="00C94299">
        <w:trPr>
          <w:trHeight w:hRule="exact" w:val="3210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C94299">
              <w:rPr>
                <w:rFonts w:ascii="Times New Roman" w:hAnsi="Times New Roman"/>
                <w:color w:val="000000"/>
                <w:lang w:eastAsia="zh-C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C94299">
              <w:rPr>
                <w:rFonts w:ascii="Times New Roman" w:hAnsi="Times New Roman"/>
                <w:color w:val="000000"/>
                <w:lang w:eastAsia="zh-CN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000 10102020010000110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4,715.36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2970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C94299">
              <w:rPr>
                <w:rFonts w:ascii="Times New Roman" w:hAnsi="Times New Roman"/>
                <w:color w:val="000000"/>
                <w:lang w:eastAsia="zh-CN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C94299">
              <w:rPr>
                <w:rFonts w:ascii="Times New Roman" w:hAnsi="Times New Roman"/>
                <w:color w:val="000000"/>
                <w:lang w:eastAsia="zh-CN"/>
              </w:rPr>
              <w:t xml:space="preserve">, не </w:t>
            </w:r>
            <w:proofErr w:type="gramStart"/>
            <w:r w:rsidRPr="00C94299">
              <w:rPr>
                <w:rFonts w:ascii="Times New Roman" w:hAnsi="Times New Roman"/>
                <w:color w:val="000000"/>
                <w:lang w:eastAsia="zh-CN"/>
              </w:rPr>
              <w:t>превышающей</w:t>
            </w:r>
            <w:proofErr w:type="gramEnd"/>
            <w:r w:rsidRPr="00C94299">
              <w:rPr>
                <w:rFonts w:ascii="Times New Roman" w:hAnsi="Times New Roman"/>
                <w:color w:val="000000"/>
                <w:lang w:eastAsia="zh-CN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000 10102030010000110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41.30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1274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000 10102210010000110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53,679.54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776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000 10300000000000000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1,100.00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762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proofErr w:type="spellStart"/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Туристический</w:t>
            </w:r>
            <w:proofErr w:type="spellEnd"/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 xml:space="preserve"> налог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000 10303000010000110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1,100.00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846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НАЛОГИ НА СОВОКУПНЫЙ ДОХОД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000 10500000000000000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15,000.00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5,280.58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9,719.42</w:t>
            </w:r>
          </w:p>
        </w:tc>
      </w:tr>
      <w:tr w:rsidR="00C94299" w:rsidRPr="00C94299" w:rsidTr="00C94299">
        <w:trPr>
          <w:trHeight w:hRule="exact" w:val="668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Единый сельскохозяйственный налог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000 10503000010000110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15,000.00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5,280.58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9,719.42</w:t>
            </w:r>
          </w:p>
        </w:tc>
      </w:tr>
      <w:tr w:rsidR="00C94299" w:rsidRPr="00C94299" w:rsidTr="00C94299">
        <w:trPr>
          <w:trHeight w:hRule="exact" w:val="707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Единый сельскохозяйственный налог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000 10503010010000110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15,000.00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5,280.58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9,719.42</w:t>
            </w:r>
          </w:p>
        </w:tc>
      </w:tr>
      <w:tr w:rsidR="00C94299" w:rsidRPr="00C94299" w:rsidTr="00C94299">
        <w:trPr>
          <w:trHeight w:hRule="exact" w:val="713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НАЛОГИ НА ИМУЩЕСТВО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000 10600000000000000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3,081,000.00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1,094,376.83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1,986,623.17</w:t>
            </w:r>
          </w:p>
        </w:tc>
      </w:tr>
      <w:tr w:rsidR="00C94299" w:rsidRPr="00C94299" w:rsidTr="00C94299">
        <w:trPr>
          <w:trHeight w:hRule="exact" w:val="684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Налог на имущество физических лиц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000 10601000000000110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686,000.00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30,180.47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655,819.53</w:t>
            </w:r>
          </w:p>
        </w:tc>
      </w:tr>
      <w:tr w:rsidR="00C94299" w:rsidRPr="00C94299" w:rsidTr="00C94299">
        <w:trPr>
          <w:trHeight w:hRule="exact" w:val="987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000 10601030100000110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686,000.00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30,180.47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655,819.53</w:t>
            </w:r>
          </w:p>
        </w:tc>
      </w:tr>
      <w:tr w:rsidR="00C94299" w:rsidRPr="00C94299" w:rsidTr="00C94299">
        <w:trPr>
          <w:trHeight w:hRule="exact" w:val="708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Земельный налог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000 10606000000000110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2,395,000.00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1,064,196.36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1,330,803.64</w:t>
            </w:r>
          </w:p>
        </w:tc>
      </w:tr>
      <w:tr w:rsidR="00C94299" w:rsidRPr="00C94299" w:rsidTr="00C94299">
        <w:trPr>
          <w:trHeight w:hRule="exact" w:val="657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Земельный налог с организаций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000 10606030000000110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1,000,000.00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904,324.39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95,675.61</w:t>
            </w:r>
          </w:p>
        </w:tc>
      </w:tr>
      <w:tr w:rsidR="00C94299" w:rsidRPr="00C94299" w:rsidTr="00C94299">
        <w:trPr>
          <w:trHeight w:hRule="exact" w:val="791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000 10606033100000110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1,000,000.00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904,324.39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95,675.61</w:t>
            </w:r>
          </w:p>
        </w:tc>
      </w:tr>
      <w:tr w:rsidR="00C94299" w:rsidRPr="00C94299" w:rsidTr="00C94299">
        <w:trPr>
          <w:trHeight w:hRule="exact" w:val="493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Земельный налог с физических лиц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000 10606040000000110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1,395,000.00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159,871.97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1,235,128.03</w:t>
            </w:r>
          </w:p>
        </w:tc>
      </w:tr>
      <w:tr w:rsidR="00C94299" w:rsidRPr="00C94299" w:rsidTr="00C94299">
        <w:trPr>
          <w:trHeight w:hRule="exact" w:val="699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000 10606043100000110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1,395,000.00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159,871.97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1,235,128.03</w:t>
            </w:r>
          </w:p>
        </w:tc>
      </w:tr>
      <w:tr w:rsidR="00C94299" w:rsidRPr="00C94299" w:rsidTr="00C94299">
        <w:trPr>
          <w:trHeight w:hRule="exact" w:val="1006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000 11100000000000000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75,000.00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4,100.34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70,899.66</w:t>
            </w:r>
          </w:p>
        </w:tc>
      </w:tr>
      <w:tr w:rsidR="00C94299" w:rsidRPr="00C94299" w:rsidTr="00C94299">
        <w:trPr>
          <w:trHeight w:hRule="exact" w:val="1701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r w:rsidRPr="00C94299">
              <w:rPr>
                <w:rFonts w:ascii="Times New Roman" w:hAnsi="Times New Roman"/>
                <w:color w:val="000000"/>
                <w:lang w:eastAsia="zh-CN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000 11105000000000120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75,000.00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4,100.34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70,899.66</w:t>
            </w:r>
          </w:p>
        </w:tc>
      </w:tr>
      <w:tr w:rsidR="00C94299" w:rsidRPr="00C94299" w:rsidTr="00C94299">
        <w:trPr>
          <w:trHeight w:hRule="exact" w:val="1697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C94299">
              <w:rPr>
                <w:rFonts w:ascii="Times New Roman" w:hAnsi="Times New Roman"/>
                <w:color w:val="000000"/>
                <w:lang w:eastAsia="zh-CN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000 11105020000000120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40,000.00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40,000.00</w:t>
            </w:r>
          </w:p>
        </w:tc>
      </w:tr>
      <w:tr w:rsidR="00C94299" w:rsidRPr="00C94299" w:rsidTr="00C94299">
        <w:trPr>
          <w:trHeight w:hRule="exact" w:val="1707"/>
        </w:trPr>
        <w:tc>
          <w:tcPr>
            <w:tcW w:w="440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C94299">
              <w:rPr>
                <w:rFonts w:ascii="Times New Roman" w:hAnsi="Times New Roman"/>
                <w:color w:val="000000"/>
                <w:lang w:eastAsia="zh-C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850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010</w:t>
            </w:r>
          </w:p>
        </w:tc>
        <w:tc>
          <w:tcPr>
            <w:tcW w:w="1804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000 11105025100000120</w:t>
            </w:r>
          </w:p>
        </w:tc>
        <w:tc>
          <w:tcPr>
            <w:tcW w:w="141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40,000.00</w:t>
            </w:r>
          </w:p>
        </w:tc>
        <w:tc>
          <w:tcPr>
            <w:tcW w:w="1275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0.00</w:t>
            </w:r>
          </w:p>
        </w:tc>
        <w:tc>
          <w:tcPr>
            <w:tcW w:w="1598" w:type="dxa"/>
          </w:tcPr>
          <w:p w:rsidR="00C94299" w:rsidRPr="00C94299" w:rsidRDefault="00C94299" w:rsidP="00C94299">
            <w:pPr>
              <w:rPr>
                <w:rFonts w:ascii="Times New Roman" w:hAnsi="Times New Roman"/>
                <w:lang w:val="en-US" w:eastAsia="zh-CN"/>
              </w:rPr>
            </w:pPr>
            <w:r w:rsidRPr="00C94299">
              <w:rPr>
                <w:rFonts w:ascii="Times New Roman" w:hAnsi="Times New Roman"/>
                <w:color w:val="000000"/>
                <w:lang w:val="en-US" w:eastAsia="zh-CN"/>
              </w:rPr>
              <w:t>40,000.00</w:t>
            </w:r>
          </w:p>
        </w:tc>
      </w:tr>
    </w:tbl>
    <w:tbl>
      <w:tblPr>
        <w:tblW w:w="11433" w:type="dxa"/>
        <w:tblInd w:w="-15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370"/>
        <w:gridCol w:w="572"/>
        <w:gridCol w:w="1769"/>
        <w:gridCol w:w="74"/>
        <w:gridCol w:w="29"/>
        <w:gridCol w:w="1247"/>
        <w:gridCol w:w="142"/>
        <w:gridCol w:w="1275"/>
        <w:gridCol w:w="1560"/>
      </w:tblGrid>
      <w:tr w:rsidR="00C94299" w:rsidRPr="00C94299" w:rsidTr="00C94299">
        <w:trPr>
          <w:trHeight w:hRule="exact" w:val="1984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br w:type="page"/>
            </w: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000 11105030000000120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4,100.34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30,899.66</w:t>
            </w:r>
          </w:p>
        </w:tc>
      </w:tr>
      <w:tr w:rsidR="00C94299" w:rsidRPr="00C94299" w:rsidTr="00C94299">
        <w:trPr>
          <w:trHeight w:hRule="exact" w:val="153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000 11105035100000120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4,100.34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30,899.66</w:t>
            </w:r>
          </w:p>
        </w:tc>
      </w:tr>
      <w:tr w:rsidR="00C94299" w:rsidRPr="00C94299" w:rsidTr="00C94299">
        <w:trPr>
          <w:trHeight w:hRule="exact" w:val="69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000 11300000000000000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56,965.28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56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Доходы от компенсации затрат государства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000 11302000000000130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56,965.28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72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000 11302060000000130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56,965.28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83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000 11302065100000130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56,965.28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</w:tr>
      <w:tr w:rsidR="00C94299" w:rsidRPr="00C94299" w:rsidTr="00C94299">
        <w:trPr>
          <w:trHeight w:hRule="exact" w:val="56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БЕЗВОЗМЕЗДНЫЕ ПОСТУПЛЕНИЯ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000 20000000000000000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12,326,956.32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4,056,467.89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8,270,488.43</w:t>
            </w:r>
          </w:p>
        </w:tc>
      </w:tr>
      <w:tr w:rsidR="00C94299" w:rsidRPr="00C94299" w:rsidTr="00C94299">
        <w:trPr>
          <w:trHeight w:hRule="exact" w:val="85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000 20200000000000000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12,326,956.32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4,056,467.89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8,270,488.43</w:t>
            </w:r>
          </w:p>
        </w:tc>
      </w:tr>
      <w:tr w:rsidR="00C94299" w:rsidRPr="00C94299" w:rsidTr="00C94299">
        <w:trPr>
          <w:trHeight w:hRule="exact" w:val="57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Дотации бюджетам бюджетной системы Российской Федерации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000 20210000000000150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383,300.00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268,000.00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115,300.00</w:t>
            </w:r>
          </w:p>
        </w:tc>
      </w:tr>
      <w:tr w:rsidR="00C94299" w:rsidRPr="00C94299" w:rsidTr="00C94299">
        <w:trPr>
          <w:trHeight w:hRule="exact" w:val="9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000 20216001000000150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383,300.00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268,000.00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115,300.00</w:t>
            </w:r>
          </w:p>
        </w:tc>
      </w:tr>
      <w:tr w:rsidR="00C94299" w:rsidRPr="00C94299" w:rsidTr="00C94299">
        <w:trPr>
          <w:trHeight w:hRule="exact" w:val="70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000 20216001100000150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383,300.00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268,000.00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115,300.00</w:t>
            </w:r>
          </w:p>
        </w:tc>
      </w:tr>
      <w:tr w:rsidR="00C94299" w:rsidRPr="00C94299" w:rsidTr="00C94299">
        <w:trPr>
          <w:trHeight w:hRule="exact" w:val="72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000 20220000000000150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2,985,300.00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2,985,300.00</w:t>
            </w:r>
          </w:p>
        </w:tc>
      </w:tr>
      <w:tr w:rsidR="00C94299" w:rsidRPr="00C94299" w:rsidTr="00C94299">
        <w:trPr>
          <w:trHeight w:hRule="exact" w:val="56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000 20225576000000150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2,985,300.00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2,985,300.00</w:t>
            </w:r>
          </w:p>
        </w:tc>
      </w:tr>
      <w:tr w:rsidR="00C94299" w:rsidRPr="00C94299" w:rsidTr="00C94299">
        <w:trPr>
          <w:trHeight w:hRule="exact" w:val="82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000 20225576100000150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2,985,300.00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2,985,300.00</w:t>
            </w:r>
          </w:p>
        </w:tc>
      </w:tr>
      <w:tr w:rsidR="00C94299" w:rsidRPr="00C94299" w:rsidTr="00C94299">
        <w:trPr>
          <w:trHeight w:hRule="exact" w:val="56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Субвенции бюджетам бюджетной системы Российской Федерации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000 20230000000000150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458,500.00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228,600.00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229,900.00</w:t>
            </w:r>
          </w:p>
        </w:tc>
      </w:tr>
      <w:tr w:rsidR="00C94299" w:rsidRPr="00C94299" w:rsidTr="00C94299">
        <w:trPr>
          <w:trHeight w:hRule="exact" w:val="47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000 20235118000000150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458,500.00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228,600.00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229,900.00</w:t>
            </w:r>
          </w:p>
        </w:tc>
      </w:tr>
      <w:tr w:rsidR="00C94299" w:rsidRPr="00C94299" w:rsidTr="00C94299">
        <w:trPr>
          <w:trHeight w:hRule="exact" w:val="10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000 20235118100000150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458,500.00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228,600.00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229,900.00</w:t>
            </w:r>
          </w:p>
        </w:tc>
      </w:tr>
      <w:tr w:rsidR="00C94299" w:rsidRPr="00C94299" w:rsidTr="00C94299">
        <w:trPr>
          <w:trHeight w:hRule="exact" w:val="56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Иные межбюджетные трансферты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000 20240000000000150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8,499,856.32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3,559,867.89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4,939,988.43</w:t>
            </w:r>
          </w:p>
        </w:tc>
      </w:tr>
      <w:tr w:rsidR="00C94299" w:rsidRPr="00C94299" w:rsidTr="00C94299">
        <w:trPr>
          <w:trHeight w:hRule="exact" w:val="121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000 20240014000000150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3,459,397.58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2,383,460.44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1,075,937.14</w:t>
            </w:r>
          </w:p>
        </w:tc>
      </w:tr>
      <w:tr w:rsidR="00C94299" w:rsidRPr="00C94299" w:rsidTr="00C94299">
        <w:trPr>
          <w:trHeight w:hRule="exact" w:val="156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000 20240014100000150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3,459,397.58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2,383,460.44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1,075,937.14</w:t>
            </w:r>
          </w:p>
        </w:tc>
      </w:tr>
      <w:tr w:rsidR="00C94299" w:rsidRPr="00C94299" w:rsidTr="00C94299">
        <w:trPr>
          <w:trHeight w:hRule="exact" w:val="56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Прочие межбюджетные трансферты, передаваемые бюджетам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000 20249999000000150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5,040,458.74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1,176,407.45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3,864,051.29</w:t>
            </w:r>
          </w:p>
        </w:tc>
      </w:tr>
      <w:tr w:rsidR="00C94299" w:rsidRPr="00C94299" w:rsidTr="00C94299">
        <w:trPr>
          <w:trHeight w:hRule="exact" w:val="55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010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000 20249999100000150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5,040,458.74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1,176,407.45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3,864,051.29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325"/>
        </w:trPr>
        <w:tc>
          <w:tcPr>
            <w:tcW w:w="11433" w:type="dxa"/>
            <w:gridSpan w:val="10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val="en-US" w:eastAsia="zh-CN"/>
              </w:rPr>
              <w:t>2. Расходы бюджета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752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Наименование показателя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 xml:space="preserve">Код </w:t>
            </w:r>
            <w:proofErr w:type="spell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строки</w:t>
            </w:r>
            <w:proofErr w:type="spellEnd"/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Код расхода по бюджетной классификации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Утвержденные бюджетные назначения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Исполнено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Неисполненные назначения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282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39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Расходы бюджета - всего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Х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16,544,056.32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5,740,546.94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10,803,509.38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449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в том числе:</w:t>
            </w:r>
          </w:p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ОБЩЕГОСУДАРСТВЕННЫЕ ВОПРОСЫ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000 0100 0000000000 000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6,979,929.00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2,998,243.59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3,981,685.41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995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000 0103 0000000000 000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995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Руководство и управление в сфере установленных </w:t>
            </w:r>
            <w:proofErr w:type="gram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функций органов государственной власти субъектов Российской Федерации</w:t>
            </w:r>
            <w:proofErr w:type="gram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и органов местного самоуправления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000 0103 0100000000 000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5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000 0103 0120000000 000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6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Центральный аппарат органов местного самоуправления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000 0103 0120010110 000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300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000 0103 0120010110 200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704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000 0103 0120010110 240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433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000 0103 0120010110 244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992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000 0104 0000000000 000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2,398,929.00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981,525.29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1,417,403.71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992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Руководство и управление в сфере установленных </w:t>
            </w:r>
            <w:proofErr w:type="gram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функций органов государственной власти субъектов Российской Федерации</w:t>
            </w:r>
            <w:proofErr w:type="gram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и органов местного самоуправления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2,398,929.00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981,525.29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1,417,403.71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3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2,398,929.00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981,525.29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1,417,403.71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71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Центральный аппарат органов местного самоуправления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1,835,929.00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735,406.26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1,100,522.74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1136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000 0104 0120010110 100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196,898.63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254,101.37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59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000 0104 0120010110 120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196,898.63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254,101.37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000 0104 0120010110 121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346,000.00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154,373.08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191,626.92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986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000 0104 0120010110 129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105,000.00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42,525.55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62,474.45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43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000 0104 0120010110 200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1,226,929.00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437,900.22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789,028.78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791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000 0104 0120010110 240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1,226,929.00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437,900.22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789,028.78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3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000 0104 0120010110 244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967,929.00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418,581.05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549,347.95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9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Закупка энергетических ресурсов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000 0104 0120010110 247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259,000.00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19,319.17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239,680.83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3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Иные бюджетные ассигнования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000 0104 0120010110 800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158,000.00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100,607.41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57,392.59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5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000 0104 0120010110 850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158,000.00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100,607.41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57,392.59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435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000 0104 0120010110 851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93,000.00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43,872.00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49,128.00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48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Уплата прочих налогов, сборов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000 0104 0120010110 852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12,000.00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6,239.00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5,761.00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420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Уплата иных платежей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000 0104 0120010110 853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53,000.00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50,496.41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2,503.59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846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000 0104 0120010130 000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563,000.00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246,119.03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316,880.97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1230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000 0104 0120010130 100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563,000.00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246,119.03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316,880.97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55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000 0104 0120010130 120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563,000.00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246,119.03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316,880.97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4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000 0104 0120010130 121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432,000.00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192,963.08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239,036.92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428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000 0104 0120010130 129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53,155.95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77,844.05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4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Резервные фонды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000 0111 0000000000 000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839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000 0111 9900000000 000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Резервные фонды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000 0111 9910000000 000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1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Резервные фонды местных администраций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000 0111 9910014100 000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428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Иные бюджетные ассигнования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000 0111 9910014100 800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1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Резервные средства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000 0111 9910014100 870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9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Другие общегосударственные вопросы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000 0113 0000000000 000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4,572,000.00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2,016,718.30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2,555,281.70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4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4,571,000.00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2,016,718.30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2,554,281.70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72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4,571,000.00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2,016,718.30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2,554,281.70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43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Учреждения по обеспечению хозяйственного обслуживания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000 0113 0250010810 000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4,571,000.00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2,016,718.30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2,554,281.70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1132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000 0113 0250010810 100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4,457,000.00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1,920,551.73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2,536,448.27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0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000 0113 0250010810 120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4,457,000.00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1,920,551.73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2,536,448.27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72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000 0113 0250010810 121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3,422,000.00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1,510,700.68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1,911,299.32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01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000 0113 0250010810 129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1,035,000.00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409,851.05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625,148.95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6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000 0113 0250010810 200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96,166.57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17,833.43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59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000 0113 0250010810 240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96,166.57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17,833.43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0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000 0113 0250010810 244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114,000.00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96,166.57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17,833.43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0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000 0113 9800000000 000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61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межбюджетные трансферты общего характера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000 0113 9850000000 000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1695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000 0113 9850060510 000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07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Межбюджетные трансферты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000 0113 9850060510 500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</w:tr>
      <w:tr w:rsidR="00C94299" w:rsidRPr="00C94299" w:rsidTr="00C94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510"/>
        </w:trPr>
        <w:tc>
          <w:tcPr>
            <w:tcW w:w="4765" w:type="dxa"/>
            <w:gridSpan w:val="2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lastRenderedPageBreak/>
              <w:t>Иные межбюджетные трансферты</w:t>
            </w:r>
          </w:p>
        </w:tc>
        <w:tc>
          <w:tcPr>
            <w:tcW w:w="572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769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000 0113 9850060510 540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  <w:tc>
          <w:tcPr>
            <w:tcW w:w="1275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1,000.00</w:t>
            </w:r>
          </w:p>
        </w:tc>
      </w:tr>
      <w:tr w:rsidR="00C94299" w:rsidRPr="00C94299" w:rsidTr="00C94299">
        <w:trPr>
          <w:trHeight w:hRule="exact" w:val="53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br w:type="page"/>
            </w: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НАЦИОНАЛЬНАЯ ОБОРОНА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458,500.00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139,384.84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319,115.16</w:t>
            </w:r>
          </w:p>
        </w:tc>
      </w:tr>
      <w:tr w:rsidR="00C94299" w:rsidRPr="00C94299" w:rsidTr="00C94299">
        <w:trPr>
          <w:trHeight w:hRule="exact" w:val="56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458,500.00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139,384.84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319,115.16</w:t>
            </w:r>
          </w:p>
        </w:tc>
      </w:tr>
      <w:tr w:rsidR="00C94299" w:rsidRPr="00C94299" w:rsidTr="00C94299">
        <w:trPr>
          <w:trHeight w:hRule="exact" w:val="30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Руководство и управление в сфере установленных функций органов </w:t>
            </w:r>
            <w:proofErr w:type="spellStart"/>
            <w:proofErr w:type="gram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го-сударственной</w:t>
            </w:r>
            <w:proofErr w:type="spellEnd"/>
            <w:proofErr w:type="gram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власти субъектов Рос-</w:t>
            </w:r>
            <w:proofErr w:type="spell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сийской</w:t>
            </w:r>
            <w:proofErr w:type="spell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Федерации и органов мест-</w:t>
            </w:r>
            <w:proofErr w:type="spell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ного</w:t>
            </w:r>
            <w:proofErr w:type="spell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самоуправления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458,500.00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139,384.84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319,115.16</w:t>
            </w:r>
          </w:p>
        </w:tc>
      </w:tr>
      <w:tr w:rsidR="00C94299" w:rsidRPr="00C94299" w:rsidTr="00C94299">
        <w:trPr>
          <w:trHeight w:hRule="exact" w:val="54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Руководство и управление в сфере установленных функций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458,500.00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139,384.84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319,115.16</w:t>
            </w:r>
          </w:p>
        </w:tc>
      </w:tr>
      <w:tr w:rsidR="00C94299" w:rsidRPr="00C94299" w:rsidTr="00C94299">
        <w:trPr>
          <w:trHeight w:hRule="exact" w:val="85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000 0203 0140051180 000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458,500.00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139,384.84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319,115.16</w:t>
            </w:r>
          </w:p>
        </w:tc>
      </w:tr>
      <w:tr w:rsidR="00C94299" w:rsidRPr="00C94299" w:rsidTr="00C94299">
        <w:trPr>
          <w:trHeight w:hRule="exact" w:val="130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000 0203 0140051180 100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411,000.00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136,656.21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274,343.79</w:t>
            </w:r>
          </w:p>
        </w:tc>
      </w:tr>
      <w:tr w:rsidR="00C94299" w:rsidRPr="00C94299" w:rsidTr="00C94299">
        <w:trPr>
          <w:trHeight w:hRule="exact" w:val="56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000 0203 0140051180 120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411,000.00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136,656.21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274,343.79</w:t>
            </w:r>
          </w:p>
        </w:tc>
      </w:tr>
      <w:tr w:rsidR="00C94299" w:rsidRPr="00C94299" w:rsidTr="00C94299">
        <w:trPr>
          <w:trHeight w:hRule="exact" w:val="57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000 0203 0140051180 121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315,000.00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108,432.21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206,567.79</w:t>
            </w:r>
          </w:p>
        </w:tc>
      </w:tr>
      <w:tr w:rsidR="00C94299" w:rsidRPr="00C94299" w:rsidTr="00C94299">
        <w:trPr>
          <w:trHeight w:hRule="exact" w:val="30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000 0203 0140051180 129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28,224.00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67,776.00</w:t>
            </w:r>
          </w:p>
        </w:tc>
      </w:tr>
      <w:tr w:rsidR="00C94299" w:rsidRPr="00C94299" w:rsidTr="00C94299">
        <w:trPr>
          <w:trHeight w:hRule="exact" w:val="68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000 0203 0140051180 200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47,500.00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2,728.63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44,771.37</w:t>
            </w:r>
          </w:p>
        </w:tc>
      </w:tr>
      <w:tr w:rsidR="00C94299" w:rsidRPr="00C94299" w:rsidTr="00C94299">
        <w:trPr>
          <w:trHeight w:hRule="exact" w:val="76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000 0203 0140051180 240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47,500.00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2,728.63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44,771.37</w:t>
            </w:r>
          </w:p>
        </w:tc>
      </w:tr>
      <w:tr w:rsidR="00C94299" w:rsidRPr="00C94299" w:rsidTr="00C94299">
        <w:trPr>
          <w:trHeight w:hRule="exact" w:val="56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000 0203 0140051180 244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47,500.00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2,728.63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44,771.37</w:t>
            </w:r>
          </w:p>
        </w:tc>
      </w:tr>
      <w:tr w:rsidR="00C94299" w:rsidRPr="00C94299" w:rsidTr="00C94299">
        <w:trPr>
          <w:trHeight w:hRule="exact" w:val="57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000 0300 0000000000 000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</w:tr>
      <w:tr w:rsidR="00C94299" w:rsidRPr="00C94299" w:rsidTr="00C94299">
        <w:trPr>
          <w:trHeight w:hRule="exact" w:val="78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000 0310 0000000000 000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</w:tr>
      <w:tr w:rsidR="00C94299" w:rsidRPr="00C94299" w:rsidTr="00C94299">
        <w:trPr>
          <w:trHeight w:hRule="exact" w:val="63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000 0310 0200000000 000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</w:tr>
      <w:tr w:rsidR="00C94299" w:rsidRPr="00C94299" w:rsidTr="00C94299">
        <w:trPr>
          <w:trHeight w:hRule="exact" w:val="71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000 0310 0250000000 000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</w:tr>
      <w:tr w:rsidR="00C94299" w:rsidRPr="00C94299" w:rsidTr="00C94299">
        <w:trPr>
          <w:trHeight w:hRule="exact" w:val="75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Учреждения по обеспечению мероприятий в области гражданской обороны, чрезвычайных ситуаций и пожарной безопасности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000 0310 0250010850 000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</w:tr>
      <w:tr w:rsidR="00C94299" w:rsidRPr="00C94299" w:rsidTr="00C94299">
        <w:trPr>
          <w:trHeight w:hRule="exact" w:val="71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000 0310 0250010850 200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</w:tr>
      <w:tr w:rsidR="00C94299" w:rsidRPr="00C94299" w:rsidTr="00C94299">
        <w:trPr>
          <w:trHeight w:hRule="exact" w:val="72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000 0310 0250010850 240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</w:tr>
      <w:tr w:rsidR="00C94299" w:rsidRPr="00C94299" w:rsidTr="00C94299">
        <w:trPr>
          <w:trHeight w:hRule="exact" w:val="69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000 0310 0250010850 244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</w:tr>
      <w:tr w:rsidR="00C94299" w:rsidRPr="00C94299" w:rsidTr="00C94299">
        <w:trPr>
          <w:trHeight w:hRule="exact" w:val="43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4,224,397.58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2,207,064.44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2,017,333.14</w:t>
            </w:r>
          </w:p>
        </w:tc>
      </w:tr>
      <w:tr w:rsidR="00C94299" w:rsidRPr="00C94299" w:rsidTr="00C94299">
        <w:trPr>
          <w:trHeight w:hRule="exact" w:val="57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000 0401 0000000000 000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</w:tr>
      <w:tr w:rsidR="00C94299" w:rsidRPr="00C94299" w:rsidTr="00C94299">
        <w:trPr>
          <w:trHeight w:hRule="exact" w:val="56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Иные вопросы в отраслях социальной сферы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000 0401 9000000000 000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</w:tr>
      <w:tr w:rsidR="00C94299" w:rsidRPr="00C94299" w:rsidTr="00C94299">
        <w:trPr>
          <w:trHeight w:hRule="exact" w:val="55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сфере социальной политики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000 0401 9040000000 000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</w:tr>
      <w:tr w:rsidR="00C94299" w:rsidRPr="00C94299" w:rsidTr="00C94299">
        <w:trPr>
          <w:trHeight w:hRule="exact" w:val="58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Содействие занятости населения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000 0401 9040016820 000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</w:tr>
      <w:tr w:rsidR="00C94299" w:rsidRPr="00C94299" w:rsidTr="00C94299">
        <w:trPr>
          <w:trHeight w:hRule="exact" w:val="127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000 0401 9040016820 100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</w:tr>
      <w:tr w:rsidR="00C94299" w:rsidRPr="00C94299" w:rsidTr="00C94299">
        <w:trPr>
          <w:trHeight w:hRule="exact" w:val="708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000 0401 9040016820 120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34,000.00</w:t>
            </w:r>
          </w:p>
        </w:tc>
      </w:tr>
      <w:tr w:rsidR="00C94299" w:rsidRPr="00C94299" w:rsidTr="00C94299">
        <w:trPr>
          <w:trHeight w:hRule="exact" w:val="71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000 0401 9040016820 121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26,000.00</w:t>
            </w:r>
          </w:p>
        </w:tc>
      </w:tr>
      <w:tr w:rsidR="00C94299" w:rsidRPr="00C94299" w:rsidTr="00C94299">
        <w:trPr>
          <w:trHeight w:hRule="exact" w:val="69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000 0401 9040016820 129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8,000.00</w:t>
            </w:r>
          </w:p>
        </w:tc>
      </w:tr>
      <w:tr w:rsidR="00C94299" w:rsidRPr="00C94299" w:rsidTr="00C94299">
        <w:trPr>
          <w:trHeight w:hRule="exact" w:val="45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Дорожное хозяйство (дорожные фонды)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4,190,397.58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2,207,064.44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1,983,333.14</w:t>
            </w:r>
          </w:p>
        </w:tc>
      </w:tr>
      <w:tr w:rsidR="00C94299" w:rsidRPr="00C94299" w:rsidTr="00C94299">
        <w:trPr>
          <w:trHeight w:hRule="exact" w:val="72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Муниципальная программа "Повышение безопасности дорожного движения в Тогульском районе" на 2016-2020 годы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000 0409 1300000000 000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</w:tr>
      <w:tr w:rsidR="00C94299" w:rsidRPr="00C94299" w:rsidTr="00C94299">
        <w:trPr>
          <w:trHeight w:hRule="exact" w:val="84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Со</w:t>
            </w:r>
            <w:proofErr w:type="gram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финансирование мероприятий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13000SД110 000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</w:tr>
      <w:tr w:rsidR="00C94299" w:rsidRPr="00C94299" w:rsidTr="00C94299">
        <w:trPr>
          <w:trHeight w:hRule="exact" w:val="71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13000SД110 200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</w:tr>
      <w:tr w:rsidR="00C94299" w:rsidRPr="00C94299" w:rsidTr="00C94299">
        <w:trPr>
          <w:trHeight w:hRule="exact" w:val="55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13000SД110 240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</w:tr>
      <w:tr w:rsidR="00C94299" w:rsidRPr="00C94299" w:rsidTr="00C94299">
        <w:trPr>
          <w:trHeight w:hRule="exact" w:val="56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13000SД110 244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1,456,000.00</w:t>
            </w:r>
          </w:p>
        </w:tc>
      </w:tr>
      <w:tr w:rsidR="00C94299" w:rsidRPr="00C94299" w:rsidTr="00C94299">
        <w:trPr>
          <w:trHeight w:hRule="exact" w:val="55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области национальной экономики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000 0409 9100000000 000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2,734,397.58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2,207,064.44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527,333.14</w:t>
            </w:r>
          </w:p>
        </w:tc>
      </w:tr>
      <w:tr w:rsidR="00C94299" w:rsidRPr="00C94299" w:rsidTr="00C94299">
        <w:trPr>
          <w:trHeight w:hRule="exact" w:val="568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9120000000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000 0409 9120000000 000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2,734,397.58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2,207,064.44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527,333.14</w:t>
            </w:r>
          </w:p>
        </w:tc>
      </w:tr>
      <w:tr w:rsidR="00C94299" w:rsidRPr="00C94299" w:rsidTr="00C94299">
        <w:trPr>
          <w:trHeight w:hRule="exact" w:val="168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912009Д270 000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2,734,397.58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2,207,064.44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527,333.14</w:t>
            </w:r>
          </w:p>
        </w:tc>
      </w:tr>
      <w:tr w:rsidR="00C94299" w:rsidRPr="00C94299" w:rsidTr="00C94299">
        <w:trPr>
          <w:trHeight w:hRule="exact" w:val="56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912009Д270 200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2,734,397.58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2,207,064.44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527,333.14</w:t>
            </w:r>
          </w:p>
        </w:tc>
      </w:tr>
      <w:tr w:rsidR="00C94299" w:rsidRPr="00C94299" w:rsidTr="00C94299">
        <w:trPr>
          <w:trHeight w:hRule="exact" w:val="56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912009Д270 240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2,734,397.58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2,207,064.44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527,333.14</w:t>
            </w:r>
          </w:p>
        </w:tc>
      </w:tr>
      <w:tr w:rsidR="00C94299" w:rsidRPr="00C94299" w:rsidTr="00C94299">
        <w:trPr>
          <w:trHeight w:hRule="exact" w:val="66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912009Д270 244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2,534,397.58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2,121,091.41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413,306.17</w:t>
            </w:r>
          </w:p>
        </w:tc>
      </w:tr>
      <w:tr w:rsidR="00C94299" w:rsidRPr="00C94299" w:rsidTr="00C94299">
        <w:trPr>
          <w:trHeight w:hRule="exact" w:val="50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0409 912009Д270 247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85,973.03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114,026.97</w:t>
            </w:r>
          </w:p>
        </w:tc>
      </w:tr>
      <w:tr w:rsidR="00C94299" w:rsidRPr="00C94299" w:rsidTr="00C94299">
        <w:trPr>
          <w:trHeight w:hRule="exact" w:val="54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4,728,619.74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363,071.31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4,365,548.43</w:t>
            </w:r>
          </w:p>
        </w:tc>
      </w:tr>
      <w:tr w:rsidR="00C94299" w:rsidRPr="00C94299" w:rsidTr="00C94299">
        <w:trPr>
          <w:trHeight w:hRule="exact" w:val="42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proofErr w:type="spell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Коммунальное</w:t>
            </w:r>
            <w:proofErr w:type="spell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 xml:space="preserve"> хозяйство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504,458.74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245,198.45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259,260.29</w:t>
            </w:r>
          </w:p>
        </w:tc>
      </w:tr>
      <w:tr w:rsidR="00C94299" w:rsidRPr="00C94299" w:rsidTr="00C94299">
        <w:trPr>
          <w:trHeight w:hRule="exact" w:val="78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Муниципальная программа "Комплексное развитие систем коммунальной инфраструктуры Тогульского района" на 2015-2020 годы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000 0502 4300000000 000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174,458.74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106,407.45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68,051.29</w:t>
            </w:r>
          </w:p>
        </w:tc>
      </w:tr>
      <w:tr w:rsidR="00C94299" w:rsidRPr="00C94299" w:rsidTr="00C94299">
        <w:trPr>
          <w:trHeight w:hRule="exact" w:val="91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Со</w:t>
            </w:r>
            <w:proofErr w:type="gram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финансирование расходов муниципальных образований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43000SТ190 000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174,458.74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106,407.45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68,051.29</w:t>
            </w:r>
          </w:p>
        </w:tc>
      </w:tr>
      <w:tr w:rsidR="00C94299" w:rsidRPr="00C94299" w:rsidTr="00C94299">
        <w:trPr>
          <w:trHeight w:hRule="exact" w:val="57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43000SТ190 200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174,458.74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106,407.45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68,051.29</w:t>
            </w:r>
          </w:p>
        </w:tc>
      </w:tr>
      <w:tr w:rsidR="00C94299" w:rsidRPr="00C94299" w:rsidTr="00C94299">
        <w:trPr>
          <w:trHeight w:hRule="exact" w:val="56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43000SТ190 240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174,458.74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106,407.45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68,051.29</w:t>
            </w:r>
          </w:p>
        </w:tc>
      </w:tr>
      <w:tr w:rsidR="00C94299" w:rsidRPr="00C94299" w:rsidTr="00C94299">
        <w:trPr>
          <w:trHeight w:hRule="exact" w:val="56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43000SТ190 247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174,458.74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106,407.45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68,051.29</w:t>
            </w:r>
          </w:p>
        </w:tc>
      </w:tr>
      <w:tr w:rsidR="00C94299" w:rsidRPr="00C94299" w:rsidTr="00C94299">
        <w:trPr>
          <w:trHeight w:hRule="exact" w:val="83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330,000.00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138,791.00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191,209.00</w:t>
            </w:r>
          </w:p>
        </w:tc>
      </w:tr>
      <w:tr w:rsidR="00C94299" w:rsidRPr="00C94299" w:rsidTr="00C94299">
        <w:trPr>
          <w:trHeight w:hRule="exact" w:val="57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расходы в области жилищно-коммунального хозяйства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330,000.00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138,791.00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191,209.00</w:t>
            </w:r>
          </w:p>
        </w:tc>
      </w:tr>
      <w:tr w:rsidR="00C94299" w:rsidRPr="00C94299" w:rsidTr="00C94299">
        <w:trPr>
          <w:trHeight w:hRule="exact" w:val="41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000 0502 9290018030 000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130,000.00</w:t>
            </w:r>
          </w:p>
        </w:tc>
      </w:tr>
      <w:tr w:rsidR="00C94299" w:rsidRPr="00C94299" w:rsidTr="00C94299">
        <w:trPr>
          <w:trHeight w:hRule="exact" w:val="57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000 0502 9290018030 200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130,000.00</w:t>
            </w:r>
          </w:p>
        </w:tc>
      </w:tr>
      <w:tr w:rsidR="00C94299" w:rsidRPr="00C94299" w:rsidTr="00C94299">
        <w:trPr>
          <w:trHeight w:hRule="exact" w:val="71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000 0502 9290018030 240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130,000.00</w:t>
            </w:r>
          </w:p>
        </w:tc>
      </w:tr>
      <w:tr w:rsidR="00C94299" w:rsidRPr="00C94299" w:rsidTr="00C94299">
        <w:trPr>
          <w:trHeight w:hRule="exact" w:val="50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000 0502 9290018030 244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130,000.00</w:t>
            </w:r>
          </w:p>
        </w:tc>
      </w:tr>
      <w:tr w:rsidR="00C94299" w:rsidRPr="00C94299" w:rsidTr="00C94299">
        <w:trPr>
          <w:trHeight w:hRule="exact" w:val="127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Мероприятия по обеспечению тепл</w:t>
            </w:r>
            <w:proofErr w:type="gramStart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о-</w:t>
            </w:r>
            <w:proofErr w:type="gramEnd"/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, 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000 0502 9290060510 000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138,791.00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61,209.00</w:t>
            </w:r>
          </w:p>
        </w:tc>
      </w:tr>
      <w:tr w:rsidR="00C94299" w:rsidRPr="00C94299" w:rsidTr="00C94299">
        <w:trPr>
          <w:trHeight w:hRule="exact" w:val="55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000 0502 9290060510 200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138,791.00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61,209.00</w:t>
            </w:r>
          </w:p>
        </w:tc>
      </w:tr>
      <w:tr w:rsidR="00C94299" w:rsidRPr="00C94299" w:rsidTr="00C94299">
        <w:trPr>
          <w:trHeight w:hRule="exact" w:val="70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000 0502 9290060510 240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138,791.00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61,209.00</w:t>
            </w:r>
          </w:p>
        </w:tc>
      </w:tr>
      <w:tr w:rsidR="00C94299" w:rsidRPr="00C94299" w:rsidTr="00C94299">
        <w:trPr>
          <w:trHeight w:hRule="exact" w:val="43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000 0502 9290060510 244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138,791.00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61,209.00</w:t>
            </w:r>
          </w:p>
        </w:tc>
      </w:tr>
      <w:tr w:rsidR="00C94299" w:rsidRPr="00C94299" w:rsidTr="00C94299">
        <w:trPr>
          <w:trHeight w:hRule="exact" w:val="42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Благоустройство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4,224,161.00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117,872.86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4,106,288.14</w:t>
            </w:r>
          </w:p>
        </w:tc>
      </w:tr>
      <w:tr w:rsidR="00C94299" w:rsidRPr="00C94299" w:rsidTr="00C94299">
        <w:trPr>
          <w:trHeight w:hRule="exact" w:val="57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Муниципальная программа "Устойчивое развитие поселений Тогульского района" на 2013-2020 годы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000 0503 5200000000 000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</w:tr>
      <w:tr w:rsidR="00C94299" w:rsidRPr="00C94299" w:rsidTr="00C94299">
        <w:trPr>
          <w:trHeight w:hRule="exact" w:val="42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5220000000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000 0503 5220000000 000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</w:tr>
      <w:tr w:rsidR="00C94299" w:rsidRPr="00C94299" w:rsidTr="00C94299">
        <w:trPr>
          <w:trHeight w:hRule="exact" w:val="57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5220300000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000 0503 5220300000 000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</w:tr>
      <w:tr w:rsidR="00C94299" w:rsidRPr="00C94299" w:rsidTr="00C94299">
        <w:trPr>
          <w:trHeight w:hRule="exact" w:val="84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комплексного развития сельских территорий (мероприятия по благоустройству сельских территорий)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52203L5761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</w:tr>
      <w:tr w:rsidR="00C94299" w:rsidRPr="00C94299" w:rsidTr="00C94299">
        <w:trPr>
          <w:trHeight w:hRule="exact" w:val="71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52203L5761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</w:tr>
      <w:tr w:rsidR="00C94299" w:rsidRPr="00C94299" w:rsidTr="00C94299">
        <w:trPr>
          <w:trHeight w:hRule="exact" w:val="84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52203L5761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</w:tr>
      <w:tr w:rsidR="00C94299" w:rsidRPr="00C94299" w:rsidTr="00C94299">
        <w:trPr>
          <w:trHeight w:hRule="exact" w:val="56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52203L5761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2,985,601.55</w:t>
            </w:r>
          </w:p>
        </w:tc>
      </w:tr>
      <w:tr w:rsidR="00C94299" w:rsidRPr="00C94299" w:rsidTr="00C94299">
        <w:trPr>
          <w:trHeight w:hRule="exact" w:val="85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1,238,559.45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117,872.86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1,120,686.59</w:t>
            </w:r>
          </w:p>
        </w:tc>
      </w:tr>
      <w:tr w:rsidR="00C94299" w:rsidRPr="00C94299" w:rsidTr="00C94299">
        <w:trPr>
          <w:trHeight w:hRule="exact" w:val="56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расходы в области жилищно-коммунального хозяйства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1,238,559.45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117,872.86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1,120,686.59</w:t>
            </w:r>
          </w:p>
        </w:tc>
      </w:tr>
      <w:tr w:rsidR="00C94299" w:rsidRPr="00C94299" w:rsidTr="00C94299">
        <w:trPr>
          <w:trHeight w:hRule="exact" w:val="56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Уличное освещение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000 0503 9290018050 000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38,884.36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16,115.64</w:t>
            </w:r>
          </w:p>
        </w:tc>
      </w:tr>
      <w:tr w:rsidR="00C94299" w:rsidRPr="00C94299" w:rsidTr="00C94299">
        <w:trPr>
          <w:trHeight w:hRule="exact" w:val="84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000 0503 9290018050 200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38,884.36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16,115.64</w:t>
            </w:r>
          </w:p>
        </w:tc>
      </w:tr>
      <w:tr w:rsidR="00C94299" w:rsidRPr="00C94299" w:rsidTr="00C94299">
        <w:trPr>
          <w:trHeight w:hRule="exact" w:val="57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000 0503 9290018050 240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38,884.36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16,115.64</w:t>
            </w:r>
          </w:p>
        </w:tc>
      </w:tr>
      <w:tr w:rsidR="00C94299" w:rsidRPr="00C94299" w:rsidTr="00C94299">
        <w:trPr>
          <w:trHeight w:hRule="exact" w:val="55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000 0503 9290018050 247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38,884.36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16,115.64</w:t>
            </w:r>
          </w:p>
        </w:tc>
      </w:tr>
      <w:tr w:rsidR="00C94299" w:rsidRPr="00C94299" w:rsidTr="00C94299">
        <w:trPr>
          <w:trHeight w:hRule="exact" w:val="56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000 0503 9290018070 000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300,000.00</w:t>
            </w:r>
          </w:p>
        </w:tc>
      </w:tr>
      <w:tr w:rsidR="00C94299" w:rsidRPr="00C94299" w:rsidTr="00C94299">
        <w:trPr>
          <w:trHeight w:hRule="exact" w:val="578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000 0503 9290018070 200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300,000.00</w:t>
            </w:r>
          </w:p>
        </w:tc>
      </w:tr>
      <w:tr w:rsidR="00C94299" w:rsidRPr="00C94299" w:rsidTr="00C94299">
        <w:trPr>
          <w:trHeight w:hRule="exact" w:val="70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000 0503 9290018070 240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300,000.00</w:t>
            </w:r>
          </w:p>
        </w:tc>
      </w:tr>
      <w:tr w:rsidR="00C94299" w:rsidRPr="00C94299" w:rsidTr="00C94299">
        <w:trPr>
          <w:trHeight w:hRule="exact" w:val="42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000 0503 9290018070 244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300,000.00</w:t>
            </w:r>
          </w:p>
        </w:tc>
      </w:tr>
      <w:tr w:rsidR="00C94299" w:rsidRPr="00C94299" w:rsidTr="00C94299">
        <w:trPr>
          <w:trHeight w:hRule="exact" w:val="56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000 0503 9290018080 000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683,559.45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41,383.50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642,175.95</w:t>
            </w:r>
          </w:p>
        </w:tc>
      </w:tr>
      <w:tr w:rsidR="00C94299" w:rsidRPr="00C94299" w:rsidTr="00C94299">
        <w:trPr>
          <w:trHeight w:hRule="exact" w:val="69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000 0503 9290018080 200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670,559.45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38,475.50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632,083.95</w:t>
            </w:r>
          </w:p>
        </w:tc>
      </w:tr>
      <w:tr w:rsidR="00C94299" w:rsidRPr="00C94299" w:rsidTr="00C94299">
        <w:trPr>
          <w:trHeight w:hRule="exact" w:val="66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000 0503 9290018080 240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670,559.45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38,475.50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632,083.95</w:t>
            </w:r>
          </w:p>
        </w:tc>
      </w:tr>
      <w:tr w:rsidR="00C94299" w:rsidRPr="00C94299" w:rsidTr="00C94299">
        <w:trPr>
          <w:trHeight w:hRule="exact" w:val="56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000 0503 9290018080 244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670,559.45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38,475.50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632,083.95</w:t>
            </w:r>
          </w:p>
        </w:tc>
      </w:tr>
      <w:tr w:rsidR="00C94299" w:rsidRPr="00C94299" w:rsidTr="00C94299">
        <w:trPr>
          <w:trHeight w:hRule="exact" w:val="41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000 0503 9290018080 800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2,908.00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10,092.00</w:t>
            </w:r>
          </w:p>
        </w:tc>
      </w:tr>
      <w:tr w:rsidR="00C94299" w:rsidRPr="00C94299" w:rsidTr="00C94299">
        <w:trPr>
          <w:trHeight w:hRule="exact" w:val="42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000 0503 9290018080 850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2,908.00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10,092.00</w:t>
            </w:r>
          </w:p>
        </w:tc>
      </w:tr>
      <w:tr w:rsidR="00C94299" w:rsidRPr="00C94299" w:rsidTr="00C94299">
        <w:trPr>
          <w:trHeight w:hRule="exact" w:val="56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000 0503 9290018080 851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2,908.00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10,092.00</w:t>
            </w:r>
          </w:p>
        </w:tc>
      </w:tr>
      <w:tr w:rsidR="00C94299" w:rsidRPr="00C94299" w:rsidTr="00C94299">
        <w:trPr>
          <w:trHeight w:hRule="exact" w:val="48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Сбор и удаление твердых отходов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000 0503 9290018090 000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37,605.00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162,395.00</w:t>
            </w:r>
          </w:p>
        </w:tc>
      </w:tr>
      <w:tr w:rsidR="00C94299" w:rsidRPr="00C94299" w:rsidTr="00C94299">
        <w:trPr>
          <w:trHeight w:hRule="exact" w:val="55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000 0503 9290018090 200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37,605.00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162,395.00</w:t>
            </w:r>
          </w:p>
        </w:tc>
      </w:tr>
      <w:tr w:rsidR="00C94299" w:rsidRPr="00C94299" w:rsidTr="00C94299">
        <w:trPr>
          <w:trHeight w:hRule="exact" w:val="72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000 0503 9290018090 240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37,605.00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162,395.00</w:t>
            </w:r>
          </w:p>
        </w:tc>
      </w:tr>
      <w:tr w:rsidR="00C94299" w:rsidRPr="00C94299" w:rsidTr="00C94299">
        <w:trPr>
          <w:trHeight w:hRule="exact" w:val="55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000 0503 9290018090 244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37,605.00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162,395.00</w:t>
            </w:r>
          </w:p>
        </w:tc>
      </w:tr>
      <w:tr w:rsidR="00C94299" w:rsidRPr="00C94299" w:rsidTr="00C94299">
        <w:trPr>
          <w:trHeight w:hRule="exact" w:val="29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ОБРАЗОВАНИЕ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000 0700 0000000000 000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15,000.00</w:t>
            </w:r>
          </w:p>
        </w:tc>
      </w:tr>
      <w:tr w:rsidR="00C94299" w:rsidRPr="00C94299" w:rsidTr="00C94299">
        <w:trPr>
          <w:trHeight w:hRule="exact" w:val="56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Молодежная политика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000 0707 0000000000 000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15,000.00</w:t>
            </w:r>
          </w:p>
        </w:tc>
      </w:tr>
      <w:tr w:rsidR="00C94299" w:rsidRPr="00C94299" w:rsidTr="00C94299">
        <w:trPr>
          <w:trHeight w:hRule="exact" w:val="56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отраслях социальной сферы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000 0707 9000000000 000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15,000.00</w:t>
            </w:r>
          </w:p>
        </w:tc>
      </w:tr>
      <w:tr w:rsidR="00C94299" w:rsidRPr="00C94299" w:rsidTr="00C94299">
        <w:trPr>
          <w:trHeight w:hRule="exact" w:val="42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сфере образования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000 0707 9010000000 000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15,000.00</w:t>
            </w:r>
          </w:p>
        </w:tc>
      </w:tr>
      <w:tr w:rsidR="00C94299" w:rsidRPr="00C94299" w:rsidTr="00C94299">
        <w:trPr>
          <w:trHeight w:hRule="exact" w:val="42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Проведение мероприятий для детей и молодежи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000 0707 9010016420 000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15,000.00</w:t>
            </w:r>
          </w:p>
        </w:tc>
      </w:tr>
      <w:tr w:rsidR="00C94299" w:rsidRPr="00C94299" w:rsidTr="00C94299">
        <w:trPr>
          <w:trHeight w:hRule="exact" w:val="42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000 0707 9010016420 200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15,000.00</w:t>
            </w:r>
          </w:p>
        </w:tc>
      </w:tr>
      <w:tr w:rsidR="00C94299" w:rsidRPr="00C94299" w:rsidTr="00C94299">
        <w:trPr>
          <w:trHeight w:hRule="exact" w:val="70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000 0707 9010016420 240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15,000.00</w:t>
            </w:r>
          </w:p>
        </w:tc>
      </w:tr>
      <w:tr w:rsidR="00C94299" w:rsidRPr="00C94299" w:rsidTr="00C94299">
        <w:trPr>
          <w:trHeight w:hRule="exact" w:val="41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000 0707 9010016420 244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5,000.00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15,000.00</w:t>
            </w:r>
          </w:p>
        </w:tc>
      </w:tr>
      <w:tr w:rsidR="00C94299" w:rsidRPr="00C94299" w:rsidTr="00C94299">
        <w:trPr>
          <w:trHeight w:hRule="exact" w:val="278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87,010.00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19,982.76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67,027.24</w:t>
            </w:r>
          </w:p>
        </w:tc>
      </w:tr>
      <w:tr w:rsidR="00C94299" w:rsidRPr="00C94299" w:rsidTr="00C94299">
        <w:trPr>
          <w:trHeight w:hRule="exact" w:val="56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Культура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62,010.00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19,982.76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42,027.24</w:t>
            </w:r>
          </w:p>
        </w:tc>
      </w:tr>
      <w:tr w:rsidR="00C94299" w:rsidRPr="00C94299" w:rsidTr="00C94299">
        <w:trPr>
          <w:trHeight w:hRule="exact" w:val="30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62,010.00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19,982.76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42,027.24</w:t>
            </w:r>
          </w:p>
        </w:tc>
      </w:tr>
      <w:tr w:rsidR="00C94299" w:rsidRPr="00C94299" w:rsidTr="00C94299">
        <w:trPr>
          <w:trHeight w:hRule="exact" w:val="30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62,010.00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19,982.76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42,027.24</w:t>
            </w:r>
          </w:p>
        </w:tc>
      </w:tr>
      <w:tr w:rsidR="00C94299" w:rsidRPr="00C94299" w:rsidTr="00C94299">
        <w:trPr>
          <w:trHeight w:hRule="exact" w:val="526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Учреждения культуры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000 0801 0220010530 000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62,010.00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19,982.76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42,027.24</w:t>
            </w:r>
          </w:p>
        </w:tc>
      </w:tr>
      <w:tr w:rsidR="00C94299" w:rsidRPr="00C94299" w:rsidTr="00C94299">
        <w:trPr>
          <w:trHeight w:hRule="exact" w:val="64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000 0801 0220010530 200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52,010.00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13,823.76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38,186.24</w:t>
            </w:r>
          </w:p>
        </w:tc>
      </w:tr>
      <w:tr w:rsidR="00C94299" w:rsidRPr="00C94299" w:rsidTr="00C94299">
        <w:trPr>
          <w:trHeight w:hRule="exact" w:val="75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000 0801 0220010530 240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52,010.00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13,823.76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38,186.24</w:t>
            </w:r>
          </w:p>
        </w:tc>
      </w:tr>
      <w:tr w:rsidR="00C94299" w:rsidRPr="00C94299" w:rsidTr="00C94299">
        <w:trPr>
          <w:trHeight w:hRule="exact" w:val="56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000 0801 0220010530 244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35,010.00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5,757.34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29,252.66</w:t>
            </w:r>
          </w:p>
        </w:tc>
      </w:tr>
      <w:tr w:rsidR="00C94299" w:rsidRPr="00C94299" w:rsidTr="00C94299">
        <w:trPr>
          <w:trHeight w:hRule="exact" w:val="57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000 0801 0220010530 247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17,000.00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8,066.42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8,933.58</w:t>
            </w:r>
          </w:p>
        </w:tc>
      </w:tr>
      <w:tr w:rsidR="00C94299" w:rsidRPr="00C94299" w:rsidTr="00C94299">
        <w:trPr>
          <w:trHeight w:hRule="exact" w:val="69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000 0801 0220010530 800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6,159.00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3,841.00</w:t>
            </w:r>
          </w:p>
        </w:tc>
      </w:tr>
      <w:tr w:rsidR="00C94299" w:rsidRPr="00C94299" w:rsidTr="00C94299">
        <w:trPr>
          <w:trHeight w:hRule="exact" w:val="58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000 0801 0220010530 850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6,159.00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3,841.00</w:t>
            </w:r>
          </w:p>
        </w:tc>
      </w:tr>
      <w:tr w:rsidR="00C94299" w:rsidRPr="00C94299" w:rsidTr="00C94299">
        <w:trPr>
          <w:trHeight w:hRule="exact" w:val="56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000 0801 0220010530 851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6,159.00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3,841.00</w:t>
            </w:r>
          </w:p>
        </w:tc>
      </w:tr>
      <w:tr w:rsidR="00C94299" w:rsidRPr="00C94299" w:rsidTr="00C94299">
        <w:trPr>
          <w:trHeight w:hRule="exact" w:val="56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Другие вопросы в области культуры, кинематографии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000 0804 0000000000 000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</w:tr>
      <w:tr w:rsidR="00C94299" w:rsidRPr="00C94299" w:rsidTr="00C94299">
        <w:trPr>
          <w:trHeight w:hRule="exact" w:val="56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отраслях социальной сферы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000 0804 9000000000 000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</w:tr>
      <w:tr w:rsidR="00C94299" w:rsidRPr="00C94299" w:rsidTr="00C94299">
        <w:trPr>
          <w:trHeight w:hRule="exact" w:val="58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сфере культуры и средств массовой информации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000 0804 9020000000 000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</w:tr>
      <w:tr w:rsidR="00C94299" w:rsidRPr="00C94299" w:rsidTr="00C94299">
        <w:trPr>
          <w:trHeight w:hRule="exact" w:val="126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000 0804 9020060510 000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</w:tr>
      <w:tr w:rsidR="00C94299" w:rsidRPr="00C94299" w:rsidTr="00C94299">
        <w:trPr>
          <w:trHeight w:hRule="exact" w:val="71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000 0804 9020060510 200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</w:tr>
      <w:tr w:rsidR="00C94299" w:rsidRPr="00C94299" w:rsidTr="00C94299">
        <w:trPr>
          <w:trHeight w:hRule="exact" w:val="55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000 0804 9020060510 240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</w:tr>
      <w:tr w:rsidR="00C94299" w:rsidRPr="00C94299" w:rsidTr="00C94299">
        <w:trPr>
          <w:trHeight w:hRule="exact" w:val="563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000 0804 9020060510 244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25,000.00</w:t>
            </w:r>
          </w:p>
        </w:tc>
      </w:tr>
      <w:tr w:rsidR="00C94299" w:rsidRPr="00C94299" w:rsidTr="00C94299">
        <w:trPr>
          <w:trHeight w:hRule="exact" w:val="539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СОЦИАЛЬНАЯ ПОЛИТИКА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000 1000 0000000000 000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15,600.00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</w:tr>
      <w:tr w:rsidR="00C94299" w:rsidRPr="00C94299" w:rsidTr="00C94299">
        <w:trPr>
          <w:trHeight w:hRule="exact" w:val="56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Пенсионное обеспечение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000 1001 0000000000 000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15,600.00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</w:tr>
      <w:tr w:rsidR="00C94299" w:rsidRPr="00C94299" w:rsidTr="00C94299">
        <w:trPr>
          <w:trHeight w:hRule="exact" w:val="62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отраслях социальной сферы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000 1001 9000000000 000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15,600.00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</w:tr>
      <w:tr w:rsidR="00C94299" w:rsidRPr="00C94299" w:rsidTr="00C94299">
        <w:trPr>
          <w:trHeight w:hRule="exact" w:val="560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сфере социальной политики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000 1001 9040000000 000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15,600.00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</w:tr>
      <w:tr w:rsidR="00C94299" w:rsidRPr="00C94299" w:rsidTr="00C94299">
        <w:trPr>
          <w:trHeight w:hRule="exact" w:val="56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lastRenderedPageBreak/>
              <w:t>Доплаты к пенсиям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000 1001 9040016270 000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15,600.00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</w:tr>
      <w:tr w:rsidR="00C94299" w:rsidRPr="00C94299" w:rsidTr="00C94299">
        <w:trPr>
          <w:trHeight w:hRule="exact" w:val="71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000 1001 9040016270 300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15,600.00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</w:tr>
      <w:tr w:rsidR="00C94299" w:rsidRPr="00C94299" w:rsidTr="00C94299">
        <w:trPr>
          <w:trHeight w:hRule="exact" w:val="55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Публичные нормативные социальные выплаты гражданам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000 1001 9040016270 310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15,600.00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</w:tr>
      <w:tr w:rsidR="00C94299" w:rsidRPr="00C94299" w:rsidTr="00C94299">
        <w:trPr>
          <w:trHeight w:hRule="exact" w:val="56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пенсии, социальные доплаты к пенсиям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000 1001 9040016270 312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15,600.00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7,800.00</w:t>
            </w:r>
          </w:p>
        </w:tc>
      </w:tr>
      <w:tr w:rsidR="00C94299" w:rsidRPr="00C94299" w:rsidTr="00C94299">
        <w:trPr>
          <w:trHeight w:hRule="exact" w:val="57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000 1100 0000000000 000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</w:tr>
      <w:tr w:rsidR="00C94299" w:rsidRPr="00C94299" w:rsidTr="00C94299">
        <w:trPr>
          <w:trHeight w:hRule="exact" w:val="568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Массовый спорт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000 1102 0000000000 000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</w:tr>
      <w:tr w:rsidR="00C94299" w:rsidRPr="00C94299" w:rsidTr="00C94299">
        <w:trPr>
          <w:trHeight w:hRule="exact" w:val="562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отраслях социальной сферы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000 1102 9000000000 000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</w:tr>
      <w:tr w:rsidR="00C94299" w:rsidRPr="00C94299" w:rsidTr="00C94299">
        <w:trPr>
          <w:trHeight w:hRule="exact" w:val="677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000 1102 9030000000 000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</w:tr>
      <w:tr w:rsidR="00C94299" w:rsidRPr="00C94299" w:rsidTr="00C94299">
        <w:trPr>
          <w:trHeight w:hRule="exact" w:val="58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000 1102 9030016670 000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</w:tr>
      <w:tr w:rsidR="00C94299" w:rsidRPr="00C94299" w:rsidTr="00C94299">
        <w:trPr>
          <w:trHeight w:hRule="exact" w:val="575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000 1102 9030016670 200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</w:tr>
      <w:tr w:rsidR="00C94299" w:rsidRPr="00C94299" w:rsidTr="00C94299">
        <w:trPr>
          <w:trHeight w:hRule="exact" w:val="711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000 1102 9030016670 240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</w:tr>
      <w:tr w:rsidR="00C94299" w:rsidRPr="00C94299" w:rsidTr="00C94299">
        <w:trPr>
          <w:trHeight w:hRule="exact" w:val="428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000 1102 9030016670 244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20,000.00</w:t>
            </w:r>
          </w:p>
        </w:tc>
      </w:tr>
      <w:tr w:rsidR="00C94299" w:rsidRPr="00C94299" w:rsidTr="00C94299">
        <w:trPr>
          <w:trHeight w:hRule="exact" w:val="484"/>
        </w:trPr>
        <w:tc>
          <w:tcPr>
            <w:tcW w:w="4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Результат исполнения бюджета (дефицит/профицит)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450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-84,822.70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4299" w:rsidRPr="00C94299" w:rsidRDefault="00C94299" w:rsidP="00C942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C9429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/>
              </w:rPr>
              <w:t>Х</w:t>
            </w:r>
          </w:p>
        </w:tc>
      </w:tr>
    </w:tbl>
    <w:p w:rsidR="00C94299" w:rsidRPr="00C94299" w:rsidRDefault="00C94299" w:rsidP="00C942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C94299" w:rsidRPr="00C94299" w:rsidRDefault="00C94299" w:rsidP="00C942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C94299" w:rsidRPr="00C94299" w:rsidRDefault="00C94299" w:rsidP="00CB719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D8E" w:rsidRPr="00CC6D8E" w:rsidRDefault="00CC6D8E" w:rsidP="00CC6D8E">
      <w:pPr>
        <w:widowControl w:val="0"/>
        <w:autoSpaceDE w:val="0"/>
        <w:autoSpaceDN w:val="0"/>
        <w:spacing w:after="0" w:line="240" w:lineRule="auto"/>
        <w:ind w:left="510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6D8E">
        <w:rPr>
          <w:rFonts w:ascii="Times New Roman" w:eastAsia="Times New Roman" w:hAnsi="Times New Roman" w:cs="Times New Roman"/>
          <w:spacing w:val="-2"/>
          <w:sz w:val="24"/>
          <w:szCs w:val="24"/>
        </w:rPr>
        <w:t>Приложение</w:t>
      </w:r>
    </w:p>
    <w:p w:rsidR="00CC6D8E" w:rsidRPr="00CC6D8E" w:rsidRDefault="00CC6D8E" w:rsidP="00CC6D8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6D8E">
        <w:rPr>
          <w:rFonts w:ascii="Times New Roman" w:eastAsia="Times New Roman" w:hAnsi="Times New Roman" w:cs="Times New Roman"/>
          <w:sz w:val="24"/>
          <w:szCs w:val="24"/>
        </w:rPr>
        <w:t xml:space="preserve"> к решению  Совета депутатов </w:t>
      </w:r>
    </w:p>
    <w:p w:rsidR="00CC6D8E" w:rsidRPr="00CC6D8E" w:rsidRDefault="00CC6D8E" w:rsidP="00CC6D8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6D8E">
        <w:rPr>
          <w:rFonts w:ascii="Times New Roman" w:eastAsia="Times New Roman" w:hAnsi="Times New Roman" w:cs="Times New Roman"/>
          <w:sz w:val="24"/>
          <w:szCs w:val="24"/>
        </w:rPr>
        <w:t xml:space="preserve">Тогульского сельсовета </w:t>
      </w:r>
    </w:p>
    <w:p w:rsidR="00CC6D8E" w:rsidRPr="00CC6D8E" w:rsidRDefault="00CC6D8E" w:rsidP="00CC6D8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6D8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CC6D8E">
        <w:rPr>
          <w:rFonts w:ascii="Times New Roman" w:eastAsia="Times New Roman" w:hAnsi="Times New Roman" w:cs="Times New Roman"/>
          <w:sz w:val="24"/>
          <w:szCs w:val="24"/>
          <w:lang w:eastAsia="ru-RU"/>
        </w:rPr>
        <w:t>28.08.2025</w:t>
      </w:r>
      <w:r w:rsidRPr="00CC6D8E">
        <w:rPr>
          <w:rFonts w:ascii="Times New Roman" w:eastAsia="Times New Roman" w:hAnsi="Times New Roman" w:cs="Times New Roman"/>
          <w:sz w:val="24"/>
          <w:szCs w:val="24"/>
        </w:rPr>
        <w:t xml:space="preserve"> №36</w:t>
      </w:r>
    </w:p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</w:p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 муниципального образования</w:t>
      </w:r>
    </w:p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Тогульский сельсовет Тогульского района Алтайского края </w:t>
      </w:r>
    </w:p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C6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Здания (нежилые помещения) – недвижимое имущество учреждения</w:t>
      </w:r>
    </w:p>
    <w:tbl>
      <w:tblPr>
        <w:tblStyle w:val="1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410"/>
        <w:gridCol w:w="1985"/>
        <w:gridCol w:w="1417"/>
        <w:gridCol w:w="1383"/>
      </w:tblGrid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Адрес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Кадастровый номер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 xml:space="preserve">Год ввода </w:t>
            </w:r>
            <w:proofErr w:type="gramStart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эксплуатацию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Балансовая стоимость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(руб.)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Здание котельной «Центральная»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Пролетарская 17а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22:48:020207:338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1976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167522,72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Здание котельной «</w:t>
            </w:r>
            <w:r w:rsidRPr="00CC6D8E">
              <w:rPr>
                <w:rFonts w:ascii="Times New Roman" w:hAnsi="Times New Roman"/>
                <w:sz w:val="24"/>
                <w:szCs w:val="24"/>
                <w:shd w:val="clear" w:color="auto" w:fill="F1F1F1"/>
              </w:rPr>
              <w:t xml:space="preserve">Детский сад»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пер. Библиотечный 8а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22:48:020208:356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1971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tabs>
                <w:tab w:val="center" w:pos="9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95444,62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Здание котельной «Больница»                                                                                        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Советская 11/2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22:48:020210:311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1985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276219,70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Здание котельной  «Восьмилетняя  школа»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Первомайская 1г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22:48:020206:360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1965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3710,83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Здание котельной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«Средняя школа»                                                                              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Школьная 29а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22:48:020213:511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1963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43551,31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Здание котельной </w:t>
            </w:r>
            <w:r w:rsidRPr="00CC6D8E">
              <w:rPr>
                <w:rFonts w:ascii="Times New Roman" w:hAnsi="Times New Roman"/>
                <w:sz w:val="24"/>
                <w:szCs w:val="24"/>
                <w:shd w:val="clear" w:color="auto" w:fill="F1F1F1"/>
              </w:rPr>
              <w:lastRenderedPageBreak/>
              <w:t>«Музыкальная школа»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ул. Советская 18а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22:48:020209:392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1983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47678,40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Здание гаража «Средняя школа»                                                                                         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1984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39479,00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Гараж шлакоблочный          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пер. Библиотечный 8а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1989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156319,46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Здание гаража                           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Пролетарская 26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1964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1457,00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Здание гаража                         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Советская 16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2000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20869,00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Советская 16</w:t>
            </w: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1983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133801,00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Здание ДЮСША                 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1988</w:t>
            </w:r>
          </w:p>
        </w:tc>
        <w:tc>
          <w:tcPr>
            <w:tcW w:w="1383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2795669,00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</w:t>
      </w:r>
      <w:r w:rsidRPr="00CC6D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C6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Сооружения – недвижимое имущество учреждения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693"/>
        <w:gridCol w:w="1701"/>
        <w:gridCol w:w="1843"/>
        <w:gridCol w:w="1418"/>
      </w:tblGrid>
      <w:tr w:rsidR="00CC6D8E" w:rsidRPr="00CC6D8E" w:rsidTr="00CC6D8E">
        <w:trPr>
          <w:trHeight w:val="887"/>
        </w:trPr>
        <w:tc>
          <w:tcPr>
            <w:tcW w:w="567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Протяженность (м)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Балансовая стоимость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(руб.)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Теплотрасса котельная «Центральная»                                                                                   </w:t>
            </w:r>
          </w:p>
        </w:tc>
        <w:tc>
          <w:tcPr>
            <w:tcW w:w="26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Тогул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 Библиотечный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Пролетарская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1043м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10800,00</w:t>
            </w:r>
          </w:p>
        </w:tc>
      </w:tr>
      <w:tr w:rsidR="00CC6D8E" w:rsidRPr="00CC6D8E" w:rsidTr="00CC6D8E">
        <w:trPr>
          <w:trHeight w:val="796"/>
        </w:trPr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Теплотрасса котельной «Больница»                                                                                        </w:t>
            </w:r>
          </w:p>
        </w:tc>
        <w:tc>
          <w:tcPr>
            <w:tcW w:w="26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Тогул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11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970м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1038,65</w:t>
            </w:r>
          </w:p>
        </w:tc>
      </w:tr>
      <w:tr w:rsidR="00CC6D8E" w:rsidRPr="00CC6D8E" w:rsidTr="00CC6D8E">
        <w:trPr>
          <w:trHeight w:val="1184"/>
        </w:trPr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Теплотрасса котельной «Средняя школа»                                                                                          </w:t>
            </w:r>
          </w:p>
        </w:tc>
        <w:tc>
          <w:tcPr>
            <w:tcW w:w="26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Тогул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Школьная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Круглова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Механизация 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990м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2855,37</w:t>
            </w:r>
          </w:p>
        </w:tc>
      </w:tr>
      <w:tr w:rsidR="00CC6D8E" w:rsidRPr="00CC6D8E" w:rsidTr="00CC6D8E">
        <w:trPr>
          <w:trHeight w:val="1140"/>
        </w:trPr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Теплотрасса котельной «Восьмилетняя школа»                                                            </w:t>
            </w:r>
          </w:p>
        </w:tc>
        <w:tc>
          <w:tcPr>
            <w:tcW w:w="26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Тогул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274м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197,86</w:t>
            </w:r>
          </w:p>
        </w:tc>
      </w:tr>
      <w:tr w:rsidR="00CC6D8E" w:rsidRPr="00CC6D8E" w:rsidTr="00CC6D8E">
        <w:trPr>
          <w:trHeight w:val="1197"/>
        </w:trPr>
        <w:tc>
          <w:tcPr>
            <w:tcW w:w="567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Теплотрасса котельной </w:t>
            </w: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1F1F1"/>
                <w:lang w:eastAsia="ru-RU"/>
              </w:rPr>
              <w:t>Детский Сад "Снежинка"</w:t>
            </w:r>
          </w:p>
        </w:tc>
        <w:tc>
          <w:tcPr>
            <w:tcW w:w="26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Тогул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1096м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9342,00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Теплотрасса котельной </w:t>
            </w: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1F1F1"/>
                <w:lang w:eastAsia="ru-RU"/>
              </w:rPr>
              <w:t>«Музыкальная школа»</w:t>
            </w:r>
          </w:p>
        </w:tc>
        <w:tc>
          <w:tcPr>
            <w:tcW w:w="26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Тогул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18 а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413м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CC6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Оборудование – недвижимое имущество учреждения</w:t>
      </w:r>
    </w:p>
    <w:tbl>
      <w:tblPr>
        <w:tblStyle w:val="1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126"/>
        <w:gridCol w:w="1134"/>
        <w:gridCol w:w="1418"/>
        <w:gridCol w:w="1570"/>
        <w:gridCol w:w="1372"/>
      </w:tblGrid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заводс</w:t>
            </w:r>
            <w:proofErr w:type="spellEnd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-кой</w:t>
            </w:r>
            <w:proofErr w:type="gramEnd"/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Год ввода в эксплуатацию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 xml:space="preserve">Дата изготовления 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Балансовая стоимость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(руб)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КВр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0,8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Пролетарская 17а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11119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01.01.2018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300341,00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КВр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0,8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Советская 11г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1369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01.09.2017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381356,00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КВр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0,8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Школьная 29а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1369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01.09.2017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381356,00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Факел 35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Советская 18а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tabs>
                <w:tab w:val="left" w:pos="939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414000,00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Котел Факел 46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Советская 11г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23/23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535600,00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Котел Факел 46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Школьная 29а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32/23</w:t>
            </w: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535600,00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Факел 46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Пролетарская 17а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596000,00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КВр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0,8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Школьная 29а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599000,00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Факел 46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КВр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0,7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Советская 11г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599800,00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Факел 46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КВр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0,7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Пролетарская 17а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599800,00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Факел 30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Квр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35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Советская 18а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576244,00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Котел Факел 46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КВр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0,7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ул. Пролетарская 17а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599800,00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4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Труба дымогарная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7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20923,02</w:t>
            </w: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proofErr w:type="gramStart"/>
      <w:r w:rsidRPr="00CC6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Машины</w:t>
      </w:r>
      <w:proofErr w:type="gramEnd"/>
      <w:r w:rsidRPr="00CC6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оборудование – недвижимое имущество учреждения</w:t>
      </w:r>
    </w:p>
    <w:tbl>
      <w:tblPr>
        <w:tblStyle w:val="111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701"/>
        <w:gridCol w:w="2835"/>
        <w:gridCol w:w="1560"/>
      </w:tblGrid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Год ввода в эксплуатацию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Местонахождение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Балансовая стоимость (руб.)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Резервуар 600 м3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1973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Круглова ,66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184366,00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Резервуар 1000 м3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1989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Круглова, 66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694310,00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Аппарат сварочный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2005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Пролетарская 17а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2268,00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Электростанция Д-20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1968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13437,00</w:t>
            </w:r>
          </w:p>
        </w:tc>
      </w:tr>
      <w:tr w:rsidR="00CC6D8E" w:rsidRPr="00CC6D8E" w:rsidTr="00CC6D8E">
        <w:trPr>
          <w:trHeight w:val="267"/>
        </w:trPr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 Трансформатор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7599,47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Компьютер (монитор)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2001г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Советская ,16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15018,99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Вентилятор   ВР 85-77-2,5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30173,74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Электроагрегат Дизель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2022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Советская, 16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tabs>
                <w:tab w:val="left" w:pos="930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594000,00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Дизель генератор АД 20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Садовая, 4б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415000,00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Дизель генератор АД 20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Школьная, 29а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415000,00</w:t>
            </w:r>
          </w:p>
        </w:tc>
      </w:tr>
      <w:tr w:rsidR="00CC6D8E" w:rsidRPr="00CC6D8E" w:rsidTr="00CC6D8E">
        <w:tc>
          <w:tcPr>
            <w:tcW w:w="56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Дизель генератор АД 30</w:t>
            </w:r>
          </w:p>
        </w:tc>
        <w:tc>
          <w:tcPr>
            <w:tcW w:w="1701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с. Тогул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ул. Пролетарская 17а</w:t>
            </w:r>
          </w:p>
        </w:tc>
        <w:tc>
          <w:tcPr>
            <w:tcW w:w="1560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450000,00</w:t>
            </w: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CC6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Движимое муниципальное имущество и оборудование</w:t>
      </w:r>
    </w:p>
    <w:tbl>
      <w:tblPr>
        <w:tblStyle w:val="22"/>
        <w:tblW w:w="1003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993"/>
        <w:gridCol w:w="992"/>
        <w:gridCol w:w="1417"/>
        <w:gridCol w:w="993"/>
        <w:gridCol w:w="1134"/>
        <w:gridCol w:w="1559"/>
        <w:gridCol w:w="1134"/>
      </w:tblGrid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Марка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модель</w:t>
            </w:r>
            <w:proofErr w:type="spellEnd"/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VIN </w:t>
            </w: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PIN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Шасси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№ двигателя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рамы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ПТС (№дата выдачи, кем выдан), паспорт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Балансовая стоимость (руб.)</w:t>
            </w: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Прицеп 2 ПТС</w:t>
            </w:r>
            <w:proofErr w:type="gramStart"/>
            <w:r w:rsidRPr="00CC6D8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1982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2ПТС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ВВ435767</w:t>
            </w:r>
          </w:p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20.03.2007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31400,00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Автомобиль КО-503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КО-503В2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XVEA823029000/2121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33090090982443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Д-245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7Е3477793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52МТ 970793</w:t>
            </w:r>
          </w:p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21.08.2009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712959,00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Камаз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 xml:space="preserve"> 65115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2010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Камаз</w:t>
            </w:r>
            <w:proofErr w:type="spellEnd"/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65115-62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ХТС651153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А1190149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ХТС651153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А1190149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А2579847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1611А685330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20.09.2010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2043768,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Прицеп СЗАП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XCW85510A90005716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отсутс</w:t>
            </w:r>
            <w:proofErr w:type="spellEnd"/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отсутс</w:t>
            </w:r>
            <w:proofErr w:type="spellEnd"/>
          </w:p>
        </w:tc>
        <w:tc>
          <w:tcPr>
            <w:tcW w:w="1559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D8E">
              <w:rPr>
                <w:rFonts w:ascii="Times New Roman" w:hAnsi="Times New Roman"/>
                <w:sz w:val="24"/>
                <w:szCs w:val="24"/>
              </w:rPr>
              <w:t>ОА</w:t>
            </w:r>
            <w:proofErr w:type="gramStart"/>
            <w:r w:rsidRPr="00CC6D8E">
              <w:rPr>
                <w:rFonts w:ascii="Times New Roman" w:hAnsi="Times New Roman"/>
                <w:sz w:val="24"/>
                <w:szCs w:val="24"/>
              </w:rPr>
              <w:t>О"</w:t>
            </w:r>
            <w:proofErr w:type="gramEnd"/>
            <w:r w:rsidRPr="00CC6D8E">
              <w:rPr>
                <w:rFonts w:ascii="Times New Roman" w:hAnsi="Times New Roman"/>
                <w:sz w:val="24"/>
                <w:szCs w:val="24"/>
              </w:rPr>
              <w:t>Камаз</w:t>
            </w:r>
            <w:proofErr w:type="spellEnd"/>
            <w:r w:rsidRPr="00CC6D8E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03.12.2009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tabs>
                <w:tab w:val="left" w:pos="891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474000,00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Машина коммунальная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МУП 351-03 Гарант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ПБМ-800,ПБМ-800-2,КО06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МТЗ-82.1-23/12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883739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СА319759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23.04.2015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1417971,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Косилка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 xml:space="preserve">Дисков </w:t>
            </w:r>
            <w:proofErr w:type="spellStart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навесн</w:t>
            </w:r>
            <w:proofErr w:type="spellEnd"/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 xml:space="preserve"> КДН 210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170000,00</w:t>
            </w: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LADA</w:t>
            </w:r>
            <w:r w:rsidRPr="00CC6D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NIVA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LADA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VIN</w:t>
            </w: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XTA</w:t>
            </w: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212300</w:t>
            </w: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0804502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21231145857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164301035923497 от 15.10.2021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888900,00</w:t>
            </w: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Автобус ГАЗ А65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2021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VIN X</w:t>
            </w: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96А65</w:t>
            </w: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</w:t>
            </w: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ISF28S5F14877044513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164301036827279 </w:t>
            </w:r>
            <w:r w:rsidRPr="00CC6D8E">
              <w:rPr>
                <w:rFonts w:ascii="Times New Roman" w:hAnsi="Times New Roman"/>
                <w:sz w:val="24"/>
                <w:szCs w:val="24"/>
              </w:rPr>
              <w:t>от 01.11.2021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2139500,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 xml:space="preserve">Погрузчик </w:t>
            </w: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ELAZ</w:t>
            </w:r>
            <w:r w:rsidRPr="00CC6D8E">
              <w:rPr>
                <w:rFonts w:ascii="Times New Roman" w:hAnsi="Times New Roman"/>
                <w:sz w:val="24"/>
                <w:szCs w:val="24"/>
              </w:rPr>
              <w:t xml:space="preserve"> 880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ELAZ BL.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880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ELAZ BL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880А21Р0541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1104C-44T U 697779F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RU CB 505655</w:t>
            </w:r>
            <w:r w:rsidRPr="00CC6D8E">
              <w:rPr>
                <w:rFonts w:ascii="Times New Roman" w:hAnsi="Times New Roman"/>
                <w:sz w:val="24"/>
                <w:szCs w:val="24"/>
              </w:rPr>
              <w:t xml:space="preserve"> от 29.01.2021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6079450,</w:t>
            </w:r>
          </w:p>
          <w:p w:rsidR="00CC6D8E" w:rsidRPr="00CC6D8E" w:rsidRDefault="00CC6D8E" w:rsidP="00CC6D8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Экскаватор ЭО 2621В2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2010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ЭО-2621В2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462518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ВЕ573937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22.01.2010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947200,00</w:t>
            </w: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Трактор Беларус 82.1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трактор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Y4R900Z01N1128930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202424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  <w:lang w:val="en-US"/>
              </w:rPr>
              <w:t>BY KC053141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07.12.2022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3456710,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Полуприцеп тракторный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9478-01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Х6А947801</w:t>
            </w: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0000008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tabs>
                <w:tab w:val="left" w:pos="930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ВЕ 754108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tabs>
                <w:tab w:val="left" w:pos="930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276000,00</w:t>
            </w:r>
          </w:p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6D8E" w:rsidRPr="00CC6D8E" w:rsidTr="00244A48">
        <w:tc>
          <w:tcPr>
            <w:tcW w:w="53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CC6D8E" w:rsidRPr="00CC6D8E" w:rsidRDefault="00CC6D8E" w:rsidP="00CC6D8E">
            <w:pPr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Автомобиль УАЗ 396252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2002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ЗМЗ</w:t>
            </w: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-4021OL</w:t>
            </w:r>
          </w:p>
        </w:tc>
        <w:tc>
          <w:tcPr>
            <w:tcW w:w="1417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</w:rPr>
              <w:t>ХТТ39625220017990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37410020138728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C6D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20039288</w:t>
            </w:r>
          </w:p>
        </w:tc>
        <w:tc>
          <w:tcPr>
            <w:tcW w:w="1559" w:type="dxa"/>
          </w:tcPr>
          <w:p w:rsidR="00CC6D8E" w:rsidRPr="00CC6D8E" w:rsidRDefault="00CC6D8E" w:rsidP="00CC6D8E">
            <w:pPr>
              <w:tabs>
                <w:tab w:val="left" w:pos="930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73КМ477691от03.07.2002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tabs>
                <w:tab w:val="left" w:pos="9300"/>
              </w:tabs>
              <w:rPr>
                <w:rFonts w:ascii="Times New Roman" w:hAnsi="Times New Roman"/>
                <w:sz w:val="24"/>
                <w:szCs w:val="24"/>
              </w:rPr>
            </w:pPr>
            <w:r w:rsidRPr="00CC6D8E">
              <w:rPr>
                <w:rFonts w:ascii="Times New Roman" w:hAnsi="Times New Roman"/>
                <w:sz w:val="24"/>
                <w:szCs w:val="24"/>
              </w:rPr>
              <w:t>173451,00</w:t>
            </w: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D8E" w:rsidRPr="00CC6D8E" w:rsidRDefault="00CC6D8E" w:rsidP="00CC6D8E">
      <w:pPr>
        <w:spacing w:after="0" w:line="240" w:lineRule="auto"/>
        <w:ind w:left="142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195" w:rsidRPr="00C94299" w:rsidRDefault="00CB7195" w:rsidP="00CB719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B7195" w:rsidRPr="00C94299" w:rsidRDefault="00CB7195" w:rsidP="00CB719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B7195" w:rsidRPr="00CB7195" w:rsidRDefault="00CB7195" w:rsidP="00CB7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lastRenderedPageBreak/>
        <w:t>Приложение 1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УТВЕРЖДЕНО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 /____________/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Сводная бюджетная роспись бюджета муниципального образования Тогульского сельсовета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numPr>
          <w:ilvl w:val="0"/>
          <w:numId w:val="8"/>
        </w:numPr>
        <w:suppressAutoHyphens/>
        <w:spacing w:after="0" w:line="240" w:lineRule="auto"/>
        <w:ind w:left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Бюджетные ассигнования по главным распорядителям средств бюджета сельского поселения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видов расходов классификации расходов бюджетов</w:t>
      </w:r>
      <w:proofErr w:type="gramEnd"/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>на _________год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(текущий год)  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547"/>
        <w:gridCol w:w="360"/>
        <w:gridCol w:w="705"/>
        <w:gridCol w:w="840"/>
        <w:gridCol w:w="2235"/>
        <w:gridCol w:w="1260"/>
        <w:gridCol w:w="2160"/>
      </w:tblGrid>
      <w:tr w:rsidR="00CC6D8E" w:rsidRPr="00CC6D8E" w:rsidTr="00244A48">
        <w:trPr>
          <w:cantSplit/>
          <w:trHeight w:hRule="exact" w:val="56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72" w:hanging="72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</w:tc>
      </w:tr>
      <w:tr w:rsidR="00CC6D8E" w:rsidRPr="00CC6D8E" w:rsidTr="00244A48">
        <w:trPr>
          <w:cantSplit/>
          <w:trHeight w:hRule="exact" w:val="80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992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547"/>
        <w:gridCol w:w="360"/>
        <w:gridCol w:w="705"/>
        <w:gridCol w:w="840"/>
        <w:gridCol w:w="1335"/>
        <w:gridCol w:w="1080"/>
        <w:gridCol w:w="1620"/>
        <w:gridCol w:w="1440"/>
      </w:tblGrid>
      <w:tr w:rsidR="00CC6D8E" w:rsidRPr="00CC6D8E" w:rsidTr="00244A48">
        <w:trPr>
          <w:cantSplit/>
          <w:trHeight w:hRule="exact" w:val="56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72" w:hanging="72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</w:tc>
      </w:tr>
      <w:tr w:rsidR="00CC6D8E" w:rsidRPr="00CC6D8E" w:rsidTr="00244A48">
        <w:trPr>
          <w:cantSplit/>
          <w:trHeight w:val="230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1"/>
        </w:trPr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CC6D8E" w:rsidRPr="00CC6D8E" w:rsidRDefault="00CC6D8E" w:rsidP="00CC6D8E">
      <w:pPr>
        <w:numPr>
          <w:ilvl w:val="0"/>
          <w:numId w:val="8"/>
        </w:numPr>
        <w:suppressAutoHyphens/>
        <w:spacing w:after="0" w:line="240" w:lineRule="auto"/>
        <w:ind w:left="900" w:hanging="90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Бюджетные ассигнования по источникам финансирования дефицита бюджета сельского поселения  (кроме операций по управлению остатками средств на едином счете по учету средств бюджета) 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>на _________год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(текущий год)                                    (рублей)</w:t>
      </w:r>
    </w:p>
    <w:tbl>
      <w:tblPr>
        <w:tblW w:w="1024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4500"/>
        <w:gridCol w:w="2299"/>
      </w:tblGrid>
      <w:tr w:rsidR="00CC6D8E" w:rsidRPr="00CC6D8E" w:rsidTr="00244A48">
        <w:trPr>
          <w:cantSplit/>
          <w:trHeight w:hRule="exact" w:val="1487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ГАИФД/ групп, подгрупп, статей и видов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источников финансирования дефицита бюджета муниципального образования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Классификация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источников внутреннего финансирования дефицитов бюджета муниципального образования</w:t>
            </w:r>
            <w:proofErr w:type="gramEnd"/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06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4140"/>
        <w:gridCol w:w="1260"/>
        <w:gridCol w:w="1219"/>
      </w:tblGrid>
      <w:tr w:rsidR="00CC6D8E" w:rsidRPr="00CC6D8E" w:rsidTr="00244A48">
        <w:trPr>
          <w:cantSplit/>
          <w:trHeight w:hRule="exact" w:val="885"/>
        </w:trPr>
        <w:tc>
          <w:tcPr>
            <w:tcW w:w="34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ГАИФД/ групп, подгрупп, статей и видов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источников финансирования дефицита бюджета муниципального образования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Классификация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источников внутреннего финансирования дефицитов бюджета муниципального образования</w:t>
            </w:r>
            <w:proofErr w:type="gramEnd"/>
          </w:p>
        </w:tc>
        <w:tc>
          <w:tcPr>
            <w:tcW w:w="2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600"/>
        </w:trPr>
        <w:tc>
          <w:tcPr>
            <w:tcW w:w="34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1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(группы)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2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lastRenderedPageBreak/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УТВЕРЖДЕНО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Глава Администрации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 /____________/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Изменения в сводную бюджетную роспись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бюджета муниципального образования Тогульский сельсовет Тогульского района Алтайского </w:t>
      </w:r>
      <w:proofErr w:type="spell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краяна</w:t>
      </w:r>
      <w:proofErr w:type="spell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г.</w:t>
      </w:r>
    </w:p>
    <w:p w:rsidR="00CC6D8E" w:rsidRPr="00CC6D8E" w:rsidRDefault="00CC6D8E" w:rsidP="00CC6D8E">
      <w:pPr>
        <w:suppressAutoHyphens/>
        <w:spacing w:after="0" w:line="240" w:lineRule="auto"/>
        <w:ind w:left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val="en-US" w:eastAsia="ar-SA"/>
        </w:rPr>
        <w:t>I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.Бюджетные ассигнования по главным распорядителям средств бюджета сельского поселения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на _________год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(текущий год)     (рублей)</w:t>
      </w:r>
    </w:p>
    <w:tbl>
      <w:tblPr>
        <w:tblW w:w="992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547"/>
        <w:gridCol w:w="360"/>
        <w:gridCol w:w="705"/>
        <w:gridCol w:w="1095"/>
        <w:gridCol w:w="1800"/>
        <w:gridCol w:w="1260"/>
        <w:gridCol w:w="2160"/>
      </w:tblGrid>
      <w:tr w:rsidR="00CC6D8E" w:rsidRPr="00CC6D8E" w:rsidTr="00244A48">
        <w:trPr>
          <w:cantSplit/>
          <w:trHeight w:hRule="exact" w:val="56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72" w:hanging="72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</w:tc>
      </w:tr>
      <w:tr w:rsidR="00CC6D8E" w:rsidRPr="00CC6D8E" w:rsidTr="00244A48">
        <w:trPr>
          <w:cantSplit/>
          <w:trHeight w:hRule="exact" w:val="80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на плановый период ________ и ________ годов     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992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547"/>
        <w:gridCol w:w="360"/>
        <w:gridCol w:w="705"/>
        <w:gridCol w:w="1095"/>
        <w:gridCol w:w="1080"/>
        <w:gridCol w:w="1080"/>
        <w:gridCol w:w="1440"/>
        <w:gridCol w:w="1620"/>
      </w:tblGrid>
      <w:tr w:rsidR="00CC6D8E" w:rsidRPr="00CC6D8E" w:rsidTr="00244A48">
        <w:trPr>
          <w:cantSplit/>
          <w:trHeight w:hRule="exact" w:val="56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72" w:hanging="72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72" w:hanging="72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72" w:hanging="72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val="230"/>
        </w:trPr>
        <w:tc>
          <w:tcPr>
            <w:tcW w:w="254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1"/>
        </w:trPr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val="en-US" w:eastAsia="ar-SA"/>
        </w:rPr>
        <w:t>II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. Бюджетные ассигнования по источникам финансирования дефицита бюджета сельского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поселения  (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кроме операций по управлению остатками средств на едином счете по учету средств бюджета) 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на _________год</w:t>
      </w:r>
    </w:p>
    <w:p w:rsidR="00CC6D8E" w:rsidRPr="00CC6D8E" w:rsidRDefault="00CC6D8E" w:rsidP="00CC6D8E">
      <w:pPr>
        <w:tabs>
          <w:tab w:val="left" w:pos="7965"/>
        </w:tabs>
        <w:suppressAutoHyphens/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(текущий год)                                          (рублей)</w:t>
      </w:r>
    </w:p>
    <w:tbl>
      <w:tblPr>
        <w:tblpPr w:leftFromText="180" w:rightFromText="180" w:vertAnchor="text" w:horzAnchor="page" w:tblpX="1168" w:tblpY="1"/>
        <w:tblW w:w="10246" w:type="dxa"/>
        <w:tblLayout w:type="fixed"/>
        <w:tblLook w:val="0000" w:firstRow="0" w:lastRow="0" w:firstColumn="0" w:lastColumn="0" w:noHBand="0" w:noVBand="0"/>
      </w:tblPr>
      <w:tblGrid>
        <w:gridCol w:w="3447"/>
        <w:gridCol w:w="4500"/>
        <w:gridCol w:w="2299"/>
      </w:tblGrid>
      <w:tr w:rsidR="00CC6D8E" w:rsidRPr="00CC6D8E" w:rsidTr="00244A48">
        <w:trPr>
          <w:cantSplit/>
          <w:trHeight w:hRule="exact" w:val="1487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ГАИФД/ групп, подгрупп, статей и видов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источников финансирования дефицита бюджета муниципального образования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Классификация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источников внутреннего финансирования дефицитов бюджета муниципального образования</w:t>
            </w:r>
            <w:proofErr w:type="gramEnd"/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(+;-)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на плановый период ________ и ________ годов      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3780"/>
        <w:gridCol w:w="1440"/>
        <w:gridCol w:w="1440"/>
      </w:tblGrid>
      <w:tr w:rsidR="00CC6D8E" w:rsidRPr="00CC6D8E" w:rsidTr="00244A48">
        <w:trPr>
          <w:cantSplit/>
          <w:trHeight w:hRule="exact" w:val="1125"/>
        </w:trPr>
        <w:tc>
          <w:tcPr>
            <w:tcW w:w="34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ГАИФД/ групп, подгрупп, статей и видов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источников финансирования дефицита бюджета муниципального образования</w:t>
            </w:r>
          </w:p>
        </w:tc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Классификация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источников внутреннего финансирования дефицитов бюджета муниципального образования</w:t>
            </w:r>
            <w:proofErr w:type="gramEnd"/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(+;-)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360"/>
        </w:trPr>
        <w:tc>
          <w:tcPr>
            <w:tcW w:w="34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7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(группы)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3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lastRenderedPageBreak/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об утверждении показателей сводной бюджетной росписи бюджета муниципального образования Тогульский сельсовет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по расходам 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Администрация Тогульского сельсовета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(наименование главного распорядителя средств бюджета полностью)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7"/>
        <w:gridCol w:w="900"/>
        <w:gridCol w:w="1080"/>
        <w:gridCol w:w="900"/>
        <w:gridCol w:w="900"/>
        <w:gridCol w:w="1260"/>
        <w:gridCol w:w="1620"/>
        <w:gridCol w:w="1440"/>
      </w:tblGrid>
      <w:tr w:rsidR="00CC6D8E" w:rsidRPr="00CC6D8E" w:rsidTr="00244A48">
        <w:trPr>
          <w:cantSplit/>
          <w:trHeight w:hRule="exact" w:val="390"/>
        </w:trPr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бюджетных ассигнований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360"/>
        </w:trPr>
        <w:tc>
          <w:tcPr>
            <w:tcW w:w="2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cantSplit/>
          <w:trHeight w:hRule="exact" w:val="255"/>
        </w:trPr>
        <w:tc>
          <w:tcPr>
            <w:tcW w:w="2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Руководитель 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(должность)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Исполнитель ___________________________________________________________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(должность)         (подпись)      (расшифровка подписи)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(дата)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об изменении показателей сводной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бюджетной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proofErr w:type="spell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росписибюджета</w:t>
      </w:r>
      <w:proofErr w:type="spell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муниципального образования Тогульский сельсовет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по расходам  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Администрация Тогульского сельсовета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(наименование главного распорядителя средств бюджета полностью)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г.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(текущий год)  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5"/>
        <w:gridCol w:w="1082"/>
        <w:gridCol w:w="1260"/>
        <w:gridCol w:w="1800"/>
        <w:gridCol w:w="1511"/>
        <w:gridCol w:w="17"/>
        <w:gridCol w:w="2432"/>
      </w:tblGrid>
      <w:tr w:rsidR="00CC6D8E" w:rsidRPr="00CC6D8E" w:rsidTr="00244A48">
        <w:trPr>
          <w:cantSplit/>
          <w:trHeight w:hRule="exact" w:val="752"/>
        </w:trPr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Сумма изменений 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(+;-)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90"/>
        </w:trPr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4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5"/>
        <w:gridCol w:w="1082"/>
        <w:gridCol w:w="1260"/>
        <w:gridCol w:w="1800"/>
        <w:gridCol w:w="1511"/>
        <w:gridCol w:w="17"/>
        <w:gridCol w:w="1168"/>
        <w:gridCol w:w="1264"/>
      </w:tblGrid>
      <w:tr w:rsidR="00CC6D8E" w:rsidRPr="00CC6D8E" w:rsidTr="00244A48">
        <w:trPr>
          <w:cantSplit/>
          <w:trHeight w:hRule="exact" w:val="510"/>
        </w:trPr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24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Сумма изменений 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(+;-)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255"/>
        </w:trPr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Руководитель 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(должность)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Исполнитель ___________________________________________________________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(должность)         (подпись)      (расшифровка подписи)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(дата)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Приложение 5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об утверждении показателей сводной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бюджетной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proofErr w:type="spell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росписибюджета</w:t>
      </w:r>
      <w:proofErr w:type="spell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муниципального образования Тогульский сельсовет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области по источникам внутреннего финансирования дефицита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Администрация Тогульского сельсовета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(наименование главного администратора источника внутреннего финансирования дефицита полностью)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28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907"/>
        <w:gridCol w:w="1701"/>
        <w:gridCol w:w="1899"/>
        <w:gridCol w:w="1260"/>
        <w:gridCol w:w="1260"/>
        <w:gridCol w:w="1260"/>
      </w:tblGrid>
      <w:tr w:rsidR="00CC6D8E" w:rsidRPr="00CC6D8E" w:rsidTr="00244A48">
        <w:trPr>
          <w:cantSplit/>
          <w:trHeight w:val="1035"/>
        </w:trPr>
        <w:tc>
          <w:tcPr>
            <w:tcW w:w="2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групп, подгрупп, статей и видов финансирования дефицита бюджета муниципального образования</w:t>
            </w:r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Код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классификации источников финансирования внутреннего дефицита бюджета муниципального образования</w:t>
            </w:r>
            <w:proofErr w:type="gramEnd"/>
          </w:p>
        </w:tc>
        <w:tc>
          <w:tcPr>
            <w:tcW w:w="3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</w:tc>
      </w:tr>
      <w:tr w:rsidR="00CC6D8E" w:rsidRPr="00CC6D8E" w:rsidTr="00244A48">
        <w:trPr>
          <w:cantSplit/>
          <w:trHeight w:val="315"/>
        </w:trPr>
        <w:tc>
          <w:tcPr>
            <w:tcW w:w="29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0"/>
        </w:trPr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Руководитель 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Исполнитель ___________________________________________________________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6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об изменении показателей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сводной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бюджетной </w:t>
      </w:r>
      <w:proofErr w:type="spell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росписипо</w:t>
      </w:r>
      <w:proofErr w:type="spell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источникам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внутреннего финансирования дефицита  бюджета муниципального образования Тогульский сельсовет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(наименование главного администратора источника внутреннего финансирования дефицита </w:t>
      </w:r>
      <w:proofErr w:type="spell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бюджетаполностью</w:t>
      </w:r>
      <w:proofErr w:type="spell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(текущий год)  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42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5400"/>
        <w:gridCol w:w="1579"/>
      </w:tblGrid>
      <w:tr w:rsidR="00CC6D8E" w:rsidRPr="00CC6D8E" w:rsidTr="00244A48">
        <w:trPr>
          <w:cantSplit/>
          <w:trHeight w:val="136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групп, подгрупп, статей и видов финансирования дефицита бюджета муниципального образования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Код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классификации источников финансирования внутреннего дефицита бюджета муниципального образования</w:t>
            </w:r>
            <w:proofErr w:type="gramEnd"/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4860"/>
        <w:gridCol w:w="900"/>
        <w:gridCol w:w="900"/>
      </w:tblGrid>
      <w:tr w:rsidR="00CC6D8E" w:rsidRPr="00CC6D8E" w:rsidTr="00244A48">
        <w:trPr>
          <w:cantSplit/>
          <w:trHeight w:val="1035"/>
        </w:trPr>
        <w:tc>
          <w:tcPr>
            <w:tcW w:w="34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групп, подгрупп, статей и видов финансирования дефицита бюджета муниципального образования</w:t>
            </w:r>
          </w:p>
        </w:tc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Код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классификации источников финансирования внутреннего дефицита бюджета муниципального образования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</w:tc>
      </w:tr>
      <w:tr w:rsidR="00CC6D8E" w:rsidRPr="00CC6D8E" w:rsidTr="00244A48">
        <w:trPr>
          <w:cantSplit/>
          <w:trHeight w:val="315"/>
        </w:trPr>
        <w:tc>
          <w:tcPr>
            <w:tcW w:w="344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60" w:type="dxa"/>
            <w:vMerge/>
            <w:tcBorders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Руководитель 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Исполнитель ___________________________________________________________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7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УТВЕРЖДЕНО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 /____________/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Сводные лимиты бюджетных обязательств бюджета муниципального образования Тогульский сельсовет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992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7"/>
        <w:gridCol w:w="1080"/>
        <w:gridCol w:w="1080"/>
        <w:gridCol w:w="1080"/>
        <w:gridCol w:w="1080"/>
        <w:gridCol w:w="1080"/>
        <w:gridCol w:w="1260"/>
        <w:gridCol w:w="1260"/>
      </w:tblGrid>
      <w:tr w:rsidR="00CC6D8E" w:rsidRPr="00CC6D8E" w:rsidTr="00244A48">
        <w:trPr>
          <w:cantSplit/>
          <w:trHeight w:hRule="exact" w:val="542"/>
        </w:trPr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лимитов бюджетных обязательств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245"/>
        </w:trPr>
        <w:tc>
          <w:tcPr>
            <w:tcW w:w="2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8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УТВЕРЖДЕНО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 /____________/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Изменения в сводные лимиты бюджетных обязательств бюджета муниципального образования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Тогульский сельсовет Тогульского района Алтайского края </w:t>
      </w: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>на очередной финансовый год №__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г.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(текущий год)                                   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( 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>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5"/>
        <w:gridCol w:w="1082"/>
        <w:gridCol w:w="1260"/>
        <w:gridCol w:w="1800"/>
        <w:gridCol w:w="1511"/>
        <w:gridCol w:w="17"/>
        <w:gridCol w:w="2432"/>
      </w:tblGrid>
      <w:tr w:rsidR="00CC6D8E" w:rsidRPr="00CC6D8E" w:rsidTr="00244A48">
        <w:trPr>
          <w:cantSplit/>
          <w:trHeight w:hRule="exact" w:val="752"/>
        </w:trPr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 бюджетных обязательств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255"/>
        </w:trPr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244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06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359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5"/>
        <w:gridCol w:w="1082"/>
        <w:gridCol w:w="1260"/>
        <w:gridCol w:w="1800"/>
        <w:gridCol w:w="1511"/>
        <w:gridCol w:w="17"/>
        <w:gridCol w:w="1168"/>
        <w:gridCol w:w="1264"/>
      </w:tblGrid>
      <w:tr w:rsidR="00CC6D8E" w:rsidRPr="00CC6D8E" w:rsidTr="00244A48">
        <w:trPr>
          <w:cantSplit/>
          <w:trHeight w:hRule="exact" w:val="752"/>
        </w:trPr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 бюджетных обязательств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255"/>
        </w:trPr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на____ год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cantSplit/>
          <w:trHeight w:hRule="exact" w:val="399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326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подгруппы)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9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о сводных лимитах бюджетных обязательств бюджета муниципального образования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Тогульский сельсовет Тогульского района Алтайского края</w:t>
      </w: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______ год и на плановый период </w:t>
      </w: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Администрация Тогульского сельсовета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(наименование главного распорядителя средств бюджета полностью)</w:t>
      </w:r>
    </w:p>
    <w:tbl>
      <w:tblPr>
        <w:tblW w:w="21037" w:type="dxa"/>
        <w:tblInd w:w="29" w:type="dxa"/>
        <w:tblLook w:val="0000" w:firstRow="0" w:lastRow="0" w:firstColumn="0" w:lastColumn="0" w:noHBand="0" w:noVBand="0"/>
      </w:tblPr>
      <w:tblGrid>
        <w:gridCol w:w="9761"/>
        <w:gridCol w:w="900"/>
        <w:gridCol w:w="720"/>
        <w:gridCol w:w="1080"/>
        <w:gridCol w:w="839"/>
        <w:gridCol w:w="929"/>
        <w:gridCol w:w="783"/>
        <w:gridCol w:w="1949"/>
        <w:gridCol w:w="236"/>
        <w:gridCol w:w="724"/>
        <w:gridCol w:w="236"/>
        <w:gridCol w:w="724"/>
        <w:gridCol w:w="236"/>
        <w:gridCol w:w="724"/>
        <w:gridCol w:w="236"/>
        <w:gridCol w:w="724"/>
        <w:gridCol w:w="236"/>
      </w:tblGrid>
      <w:tr w:rsidR="00CC6D8E" w:rsidRPr="00CC6D8E" w:rsidTr="00244A48">
        <w:trPr>
          <w:gridAfter w:val="1"/>
          <w:wAfter w:w="236" w:type="dxa"/>
          <w:trHeight w:val="255"/>
        </w:trPr>
        <w:tc>
          <w:tcPr>
            <w:tcW w:w="14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158"/>
        </w:trPr>
        <w:tc>
          <w:tcPr>
            <w:tcW w:w="9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text" w:horzAnchor="margin" w:tblpY="-313"/>
              <w:tblOverlap w:val="never"/>
              <w:tblW w:w="9535" w:type="dxa"/>
              <w:tblLook w:val="0000" w:firstRow="0" w:lastRow="0" w:firstColumn="0" w:lastColumn="0" w:noHBand="0" w:noVBand="0"/>
            </w:tblPr>
            <w:tblGrid>
              <w:gridCol w:w="1615"/>
              <w:gridCol w:w="900"/>
              <w:gridCol w:w="1080"/>
              <w:gridCol w:w="1080"/>
              <w:gridCol w:w="1080"/>
              <w:gridCol w:w="1260"/>
              <w:gridCol w:w="1260"/>
              <w:gridCol w:w="1260"/>
            </w:tblGrid>
            <w:tr w:rsidR="00CC6D8E" w:rsidRPr="00CC6D8E" w:rsidTr="00244A48">
              <w:trPr>
                <w:cantSplit/>
                <w:trHeight w:hRule="exact" w:val="436"/>
              </w:trPr>
              <w:tc>
                <w:tcPr>
                  <w:tcW w:w="161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Наименование ГРБС/</w:t>
                  </w:r>
                </w:p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расходов</w:t>
                  </w:r>
                </w:p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3780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Объем лимитов бюджетных обязательств</w:t>
                  </w:r>
                </w:p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  <w:p w:rsidR="00CC6D8E" w:rsidRPr="00CC6D8E" w:rsidRDefault="00CC6D8E" w:rsidP="00CC6D8E">
                  <w:pPr>
                    <w:pBdr>
                      <w:bottom w:val="single" w:sz="12" w:space="1" w:color="auto"/>
                    </w:pBd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CC6D8E" w:rsidRPr="00CC6D8E" w:rsidTr="00244A48">
              <w:trPr>
                <w:cantSplit/>
                <w:trHeight w:hRule="exact" w:val="522"/>
              </w:trPr>
              <w:tc>
                <w:tcPr>
                  <w:tcW w:w="161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900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Вед</w:t>
                  </w:r>
                </w:p>
              </w:tc>
              <w:tc>
                <w:tcPr>
                  <w:tcW w:w="1080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РзПРз</w:t>
                  </w:r>
                  <w:proofErr w:type="spellEnd"/>
                </w:p>
              </w:tc>
              <w:tc>
                <w:tcPr>
                  <w:tcW w:w="1080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ЦСР</w:t>
                  </w:r>
                </w:p>
              </w:tc>
              <w:tc>
                <w:tcPr>
                  <w:tcW w:w="1080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ВР*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на ____ год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на ____ год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CC6D8E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на ____ год</w:t>
                  </w:r>
                </w:p>
              </w:tc>
            </w:tr>
            <w:tr w:rsidR="00CC6D8E" w:rsidRPr="00CC6D8E" w:rsidTr="00244A48">
              <w:trPr>
                <w:cantSplit/>
                <w:trHeight w:hRule="exact" w:val="423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CC6D8E" w:rsidRPr="00CC6D8E" w:rsidTr="00244A48">
              <w:trPr>
                <w:cantSplit/>
                <w:trHeight w:hRule="exact" w:val="423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C6D8E" w:rsidRPr="00CC6D8E" w:rsidRDefault="00CC6D8E" w:rsidP="00CC6D8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80"/>
        </w:trPr>
        <w:tc>
          <w:tcPr>
            <w:tcW w:w="9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9919" w:type="dxa"/>
        <w:tblInd w:w="93" w:type="dxa"/>
        <w:tblLook w:val="0000" w:firstRow="0" w:lastRow="0" w:firstColumn="0" w:lastColumn="0" w:noHBand="0" w:noVBand="0"/>
      </w:tblPr>
      <w:tblGrid>
        <w:gridCol w:w="2522"/>
        <w:gridCol w:w="805"/>
        <w:gridCol w:w="927"/>
        <w:gridCol w:w="1266"/>
        <w:gridCol w:w="805"/>
        <w:gridCol w:w="805"/>
        <w:gridCol w:w="1359"/>
        <w:gridCol w:w="1430"/>
      </w:tblGrid>
      <w:tr w:rsidR="00CC6D8E" w:rsidRPr="00CC6D8E" w:rsidTr="00244A48">
        <w:trPr>
          <w:trHeight w:val="213"/>
        </w:trPr>
        <w:tc>
          <w:tcPr>
            <w:tcW w:w="4254" w:type="dxa"/>
            <w:gridSpan w:val="3"/>
            <w:shd w:val="clear" w:color="auto" w:fill="auto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18"/>
        </w:trPr>
        <w:tc>
          <w:tcPr>
            <w:tcW w:w="2522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255"/>
        </w:trPr>
        <w:tc>
          <w:tcPr>
            <w:tcW w:w="2522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315"/>
        </w:trPr>
        <w:tc>
          <w:tcPr>
            <w:tcW w:w="2522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Главный бухгалтер 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55"/>
        </w:trPr>
        <w:tc>
          <w:tcPr>
            <w:tcW w:w="2522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2522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(печать)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10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об изменении сводных лимитов бюджетных обязательств бюджета муниципального образования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Тогульский сельсовет Тогульского района Алтайского края</w:t>
      </w: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______ год и на плановый период </w:t>
      </w: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softHyphen/>
        <w:t>___ и ___годов</w:t>
      </w: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Администрация</w:t>
      </w:r>
      <w:r w:rsidRPr="00CC6D8E">
        <w:rPr>
          <w:rFonts w:ascii="Arial" w:eastAsia="Times New Roman" w:hAnsi="Arial" w:cs="Arial"/>
          <w:sz w:val="20"/>
          <w:szCs w:val="20"/>
          <w:u w:val="single"/>
          <w:lang w:eastAsia="ar-SA"/>
        </w:rPr>
        <w:t xml:space="preserve">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Тогульского сельсовет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(наименование главного распорядителя средств бюджета полностью)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lastRenderedPageBreak/>
        <w:t>от ___________20__ г.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(текущий год)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5"/>
        <w:gridCol w:w="1082"/>
        <w:gridCol w:w="1260"/>
        <w:gridCol w:w="1800"/>
        <w:gridCol w:w="1511"/>
        <w:gridCol w:w="17"/>
        <w:gridCol w:w="2432"/>
      </w:tblGrid>
      <w:tr w:rsidR="00CC6D8E" w:rsidRPr="00CC6D8E" w:rsidTr="00244A48">
        <w:trPr>
          <w:cantSplit/>
          <w:trHeight w:hRule="exact" w:val="752"/>
        </w:trPr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(+;-)</w:t>
            </w:r>
            <w:proofErr w:type="gramEnd"/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255"/>
        </w:trPr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24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06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359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ab/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958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77"/>
        <w:gridCol w:w="1121"/>
        <w:gridCol w:w="1305"/>
        <w:gridCol w:w="1284"/>
        <w:gridCol w:w="1260"/>
        <w:gridCol w:w="1228"/>
        <w:gridCol w:w="1292"/>
        <w:gridCol w:w="18"/>
      </w:tblGrid>
      <w:tr w:rsidR="00CC6D8E" w:rsidRPr="00CC6D8E" w:rsidTr="00244A48">
        <w:trPr>
          <w:gridAfter w:val="1"/>
          <w:wAfter w:w="18" w:type="dxa"/>
          <w:cantSplit/>
          <w:trHeight w:hRule="exact" w:val="752"/>
        </w:trPr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255"/>
        </w:trPr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на____ год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cantSplit/>
          <w:trHeight w:hRule="exact" w:val="399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326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tbl>
      <w:tblPr>
        <w:tblpPr w:leftFromText="180" w:rightFromText="180" w:vertAnchor="text" w:horzAnchor="margin" w:tblpY="75"/>
        <w:tblW w:w="9919" w:type="dxa"/>
        <w:tblLook w:val="0000" w:firstRow="0" w:lastRow="0" w:firstColumn="0" w:lastColumn="0" w:noHBand="0" w:noVBand="0"/>
      </w:tblPr>
      <w:tblGrid>
        <w:gridCol w:w="2522"/>
        <w:gridCol w:w="805"/>
        <w:gridCol w:w="927"/>
        <w:gridCol w:w="1266"/>
        <w:gridCol w:w="805"/>
        <w:gridCol w:w="805"/>
        <w:gridCol w:w="1359"/>
        <w:gridCol w:w="1430"/>
      </w:tblGrid>
      <w:tr w:rsidR="00CC6D8E" w:rsidRPr="00CC6D8E" w:rsidTr="00244A48">
        <w:trPr>
          <w:trHeight w:val="510"/>
        </w:trPr>
        <w:tc>
          <w:tcPr>
            <w:tcW w:w="4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18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255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315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Главный бухгалтер 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55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(печать)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11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УТВЕРЖДЕНО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 /____________/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Бюджетная роспись Администрации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Тогульского </w:t>
      </w:r>
      <w:proofErr w:type="spell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сельсовеат</w:t>
      </w:r>
      <w:proofErr w:type="spell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numPr>
          <w:ilvl w:val="0"/>
          <w:numId w:val="13"/>
        </w:numPr>
        <w:suppressAutoHyphens/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Бюджетные ассигнования по главным распорядителям средств бюджета 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видов расходов классификации расходов бюджетов</w:t>
      </w:r>
      <w:proofErr w:type="gramEnd"/>
    </w:p>
    <w:p w:rsidR="00CC6D8E" w:rsidRPr="00CC6D8E" w:rsidRDefault="00CC6D8E" w:rsidP="00CC6D8E">
      <w:pPr>
        <w:widowControl w:val="0"/>
        <w:spacing w:after="0" w:line="240" w:lineRule="auto"/>
        <w:ind w:left="902"/>
        <w:jc w:val="center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</w:pPr>
      <w:r w:rsidRPr="00CC6D8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>на _________год</w:t>
      </w:r>
    </w:p>
    <w:p w:rsidR="00CC6D8E" w:rsidRPr="00CC6D8E" w:rsidRDefault="00CC6D8E" w:rsidP="00CC6D8E">
      <w:pPr>
        <w:widowControl w:val="0"/>
        <w:spacing w:after="185" w:line="274" w:lineRule="exact"/>
        <w:ind w:left="900"/>
        <w:jc w:val="center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eastAsia="ru-RU"/>
        </w:rPr>
      </w:pPr>
      <w:r w:rsidRPr="00CC6D8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(текущий год)      </w:t>
      </w:r>
      <w:r w:rsidRPr="00CC6D8E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eastAsia="ru-RU"/>
        </w:rPr>
        <w:t xml:space="preserve"> (рублей)</w:t>
      </w:r>
    </w:p>
    <w:tbl>
      <w:tblPr>
        <w:tblW w:w="1005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7"/>
        <w:gridCol w:w="360"/>
        <w:gridCol w:w="705"/>
        <w:gridCol w:w="1105"/>
        <w:gridCol w:w="1156"/>
        <w:gridCol w:w="1354"/>
        <w:gridCol w:w="1532"/>
        <w:gridCol w:w="12"/>
        <w:gridCol w:w="19"/>
        <w:gridCol w:w="1792"/>
        <w:gridCol w:w="12"/>
      </w:tblGrid>
      <w:tr w:rsidR="00CC6D8E" w:rsidRPr="00CC6D8E" w:rsidTr="00244A48">
        <w:trPr>
          <w:gridAfter w:val="1"/>
          <w:wAfter w:w="12" w:type="dxa"/>
          <w:cantSplit/>
          <w:trHeight w:hRule="exact" w:val="713"/>
        </w:trPr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165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tabs>
                <w:tab w:val="left" w:pos="1575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707"/>
        </w:trPr>
        <w:tc>
          <w:tcPr>
            <w:tcW w:w="200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бюджета муниципального образования</w:t>
            </w:r>
          </w:p>
        </w:tc>
        <w:tc>
          <w:tcPr>
            <w:tcW w:w="18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gridAfter w:val="1"/>
          <w:wAfter w:w="12" w:type="dxa"/>
          <w:trHeight w:val="331"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gridAfter w:val="1"/>
          <w:wAfter w:w="12" w:type="dxa"/>
          <w:trHeight w:val="331"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gridAfter w:val="1"/>
          <w:wAfter w:w="12" w:type="dxa"/>
          <w:trHeight w:val="331"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на плановый период ________ и ________ годов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367"/>
        <w:gridCol w:w="350"/>
        <w:gridCol w:w="705"/>
        <w:gridCol w:w="925"/>
        <w:gridCol w:w="1156"/>
        <w:gridCol w:w="1004"/>
        <w:gridCol w:w="1532"/>
        <w:gridCol w:w="12"/>
        <w:gridCol w:w="19"/>
        <w:gridCol w:w="956"/>
        <w:gridCol w:w="1081"/>
      </w:tblGrid>
      <w:tr w:rsidR="00CC6D8E" w:rsidRPr="00CC6D8E" w:rsidTr="00244A48">
        <w:trPr>
          <w:cantSplit/>
          <w:trHeight w:hRule="exact" w:val="713"/>
        </w:trPr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165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</w:t>
            </w:r>
          </w:p>
        </w:tc>
        <w:tc>
          <w:tcPr>
            <w:tcW w:w="20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tabs>
                <w:tab w:val="left" w:pos="1575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80"/>
        </w:trPr>
        <w:tc>
          <w:tcPr>
            <w:tcW w:w="2367" w:type="dxa"/>
            <w:vMerge/>
            <w:tcBorders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50" w:type="dxa"/>
            <w:vMerge/>
            <w:tcBorders>
              <w:left w:val="nil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бюджета муниципального образования</w:t>
            </w:r>
          </w:p>
        </w:tc>
        <w:tc>
          <w:tcPr>
            <w:tcW w:w="20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551"/>
        </w:trPr>
        <w:tc>
          <w:tcPr>
            <w:tcW w:w="23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5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1"/>
        </w:trPr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left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left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val="en-US" w:eastAsia="ar-SA"/>
        </w:rPr>
        <w:t>II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.  Бюджетные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ассигнования по источникам финансирования дефицита бюджета (кроме операций по управлению остатками средств на едином счете по учету средств бюджета) 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>на _________год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(текущий год)                                                  (рублей)</w:t>
      </w:r>
    </w:p>
    <w:tbl>
      <w:tblPr>
        <w:tblW w:w="1024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4500"/>
        <w:gridCol w:w="2299"/>
      </w:tblGrid>
      <w:tr w:rsidR="00CC6D8E" w:rsidRPr="00CC6D8E" w:rsidTr="00244A48">
        <w:trPr>
          <w:cantSplit/>
          <w:trHeight w:hRule="exact" w:val="1056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ГАИФД/ групп, подгрупп, статей и видов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источников финансирования дефицита бюджета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Классификация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источников внутреннего финансирования дефицитов бюджета муниципального образования</w:t>
            </w:r>
            <w:proofErr w:type="gramEnd"/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28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4320"/>
        <w:gridCol w:w="1260"/>
        <w:gridCol w:w="1260"/>
      </w:tblGrid>
      <w:tr w:rsidR="00CC6D8E" w:rsidRPr="00CC6D8E" w:rsidTr="00244A48">
        <w:trPr>
          <w:cantSplit/>
          <w:trHeight w:hRule="exact" w:val="1021"/>
        </w:trPr>
        <w:tc>
          <w:tcPr>
            <w:tcW w:w="34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ГАИФД/ групп, подгрупп, статей и видов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источников финансирования дефицита бюджета 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Классификация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источников внутреннего финансирования дефицитов бюджета муниципального образования</w:t>
            </w:r>
            <w:proofErr w:type="gramEnd"/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360"/>
        </w:trPr>
        <w:tc>
          <w:tcPr>
            <w:tcW w:w="34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-288" w:firstLine="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подгруппы)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12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УТВЕРЖДЕНО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 /____________/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Изменения в бюджетную роспись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Администрации Тогульский сельсовет Тогульского района Алтайского края на очередной финансовый год №__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г.</w:t>
      </w:r>
    </w:p>
    <w:p w:rsidR="00CC6D8E" w:rsidRPr="00CC6D8E" w:rsidRDefault="00CC6D8E" w:rsidP="00CC6D8E">
      <w:pPr>
        <w:suppressAutoHyphens/>
        <w:spacing w:after="0" w:line="240" w:lineRule="auto"/>
        <w:ind w:left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val="en-US" w:eastAsia="ar-SA"/>
        </w:rPr>
        <w:t>I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.Бюджетные ассигнования по главным распорядителям средств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бюджета  по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(текущий год)              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3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3"/>
        <w:gridCol w:w="704"/>
        <w:gridCol w:w="1290"/>
        <w:gridCol w:w="1159"/>
        <w:gridCol w:w="1001"/>
        <w:gridCol w:w="1620"/>
        <w:gridCol w:w="1797"/>
        <w:gridCol w:w="31"/>
      </w:tblGrid>
      <w:tr w:rsidR="00CC6D8E" w:rsidRPr="00CC6D8E" w:rsidTr="00244A48">
        <w:trPr>
          <w:cantSplit/>
          <w:trHeight w:val="1087"/>
        </w:trPr>
        <w:tc>
          <w:tcPr>
            <w:tcW w:w="2713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Наименование 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29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159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001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165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620" w:type="dxa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бюджета муниципального образования</w:t>
            </w:r>
          </w:p>
        </w:tc>
        <w:tc>
          <w:tcPr>
            <w:tcW w:w="1828" w:type="dxa"/>
            <w:gridSpan w:val="2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tabs>
                <w:tab w:val="left" w:pos="1575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gridAfter w:val="1"/>
          <w:wAfter w:w="31" w:type="dxa"/>
          <w:trHeight w:val="331"/>
        </w:trPr>
        <w:tc>
          <w:tcPr>
            <w:tcW w:w="2713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9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59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01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97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0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3"/>
        <w:gridCol w:w="704"/>
        <w:gridCol w:w="930"/>
        <w:gridCol w:w="1080"/>
        <w:gridCol w:w="1001"/>
        <w:gridCol w:w="1519"/>
        <w:gridCol w:w="1039"/>
        <w:gridCol w:w="19"/>
        <w:gridCol w:w="1002"/>
        <w:gridCol w:w="31"/>
      </w:tblGrid>
      <w:tr w:rsidR="00CC6D8E" w:rsidRPr="00CC6D8E" w:rsidTr="00244A48">
        <w:trPr>
          <w:cantSplit/>
          <w:trHeight w:hRule="exact" w:val="563"/>
        </w:trPr>
        <w:tc>
          <w:tcPr>
            <w:tcW w:w="2713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vMerge w:val="restart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930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080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001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165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519" w:type="dxa"/>
            <w:vMerge w:val="restart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бюджета муниципального образования</w:t>
            </w:r>
          </w:p>
        </w:tc>
        <w:tc>
          <w:tcPr>
            <w:tcW w:w="2091" w:type="dxa"/>
            <w:gridSpan w:val="4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pBdr>
                <w:bottom w:val="single" w:sz="12" w:space="1" w:color="auto"/>
              </w:pBdr>
              <w:tabs>
                <w:tab w:val="left" w:pos="1575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210"/>
        </w:trPr>
        <w:tc>
          <w:tcPr>
            <w:tcW w:w="2713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vMerge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30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01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9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091" w:type="dxa"/>
            <w:gridSpan w:val="4"/>
            <w:tcBorders>
              <w:bottom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65"/>
        </w:trPr>
        <w:tc>
          <w:tcPr>
            <w:tcW w:w="2713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vMerge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30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01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9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58" w:type="dxa"/>
            <w:gridSpan w:val="2"/>
            <w:tcBorders>
              <w:top w:val="nil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33" w:type="dxa"/>
            <w:gridSpan w:val="2"/>
            <w:tcBorders>
              <w:top w:val="nil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gridAfter w:val="1"/>
          <w:wAfter w:w="31" w:type="dxa"/>
          <w:trHeight w:val="331"/>
        </w:trPr>
        <w:tc>
          <w:tcPr>
            <w:tcW w:w="2713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3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01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9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39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21" w:type="dxa"/>
            <w:gridSpan w:val="2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val="en-US" w:eastAsia="ar-SA"/>
        </w:rPr>
        <w:t>II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. Бюджетные ассигнования по источникам финансирования дефицита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бюджета  (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кроме операций по управлению остатками средств на едином счете по учету средств бюджета) 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>(текущий год)</w:t>
      </w:r>
    </w:p>
    <w:p w:rsidR="00CC6D8E" w:rsidRPr="00CC6D8E" w:rsidRDefault="00CC6D8E" w:rsidP="00CC6D8E">
      <w:pPr>
        <w:tabs>
          <w:tab w:val="left" w:pos="7965"/>
        </w:tabs>
        <w:suppressAutoHyphens/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(рублей)</w:t>
      </w:r>
    </w:p>
    <w:tbl>
      <w:tblPr>
        <w:tblW w:w="1024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4500"/>
        <w:gridCol w:w="2299"/>
      </w:tblGrid>
      <w:tr w:rsidR="00CC6D8E" w:rsidRPr="00CC6D8E" w:rsidTr="00244A48">
        <w:trPr>
          <w:cantSplit/>
          <w:trHeight w:hRule="exact" w:val="982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ГАИФД/ групп, подгрупп, статей и видов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источников финансирования дефицита бюджета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Классификация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источников внутреннего финансирования дефицитов бюджета муниципального образования</w:t>
            </w:r>
            <w:proofErr w:type="gramEnd"/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(+;-)</w:t>
            </w: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4140"/>
        <w:gridCol w:w="1260"/>
        <w:gridCol w:w="1260"/>
      </w:tblGrid>
      <w:tr w:rsidR="00CC6D8E" w:rsidRPr="00CC6D8E" w:rsidTr="00244A48">
        <w:trPr>
          <w:cantSplit/>
          <w:trHeight w:hRule="exact" w:val="654"/>
        </w:trPr>
        <w:tc>
          <w:tcPr>
            <w:tcW w:w="34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ГАИФД/ групп, подгрупп, статей и видов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источников финансирования дефицита бюджета муниципального образования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Классификация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источников внутреннего финансирования дефицитов бюджета муниципального образования</w:t>
            </w:r>
            <w:proofErr w:type="gramEnd"/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(+;-)</w:t>
            </w:r>
          </w:p>
        </w:tc>
      </w:tr>
      <w:tr w:rsidR="00CC6D8E" w:rsidRPr="00CC6D8E" w:rsidTr="00244A48">
        <w:trPr>
          <w:cantSplit/>
          <w:trHeight w:hRule="exact" w:val="555"/>
        </w:trPr>
        <w:tc>
          <w:tcPr>
            <w:tcW w:w="34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1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13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о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ar-SA"/>
        </w:rPr>
        <w:t>бюджетных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ассигнований Администрации Тогульского сельсовета Тогульского района Алтайского края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29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827"/>
        <w:gridCol w:w="236"/>
        <w:gridCol w:w="705"/>
        <w:gridCol w:w="859"/>
        <w:gridCol w:w="890"/>
        <w:gridCol w:w="844"/>
        <w:gridCol w:w="966"/>
        <w:gridCol w:w="1260"/>
        <w:gridCol w:w="844"/>
        <w:gridCol w:w="900"/>
        <w:gridCol w:w="960"/>
      </w:tblGrid>
      <w:tr w:rsidR="00CC6D8E" w:rsidRPr="00CC6D8E" w:rsidTr="00244A48">
        <w:trPr>
          <w:cantSplit/>
          <w:trHeight w:hRule="exact" w:val="713"/>
        </w:trPr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КОСГУ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бюджета муниципального образования</w:t>
            </w:r>
          </w:p>
        </w:tc>
        <w:tc>
          <w:tcPr>
            <w:tcW w:w="2704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бюджетных ассигнований</w:t>
            </w:r>
          </w:p>
        </w:tc>
      </w:tr>
      <w:tr w:rsidR="00CC6D8E" w:rsidRPr="00CC6D8E" w:rsidTr="00244A48">
        <w:trPr>
          <w:cantSplit/>
          <w:trHeight w:hRule="exact" w:val="80"/>
        </w:trPr>
        <w:tc>
          <w:tcPr>
            <w:tcW w:w="182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9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7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525"/>
        </w:trPr>
        <w:tc>
          <w:tcPr>
            <w:tcW w:w="182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на____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1"/>
        </w:trPr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104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4"/>
        <w:gridCol w:w="805"/>
        <w:gridCol w:w="927"/>
        <w:gridCol w:w="1266"/>
        <w:gridCol w:w="805"/>
        <w:gridCol w:w="805"/>
        <w:gridCol w:w="1361"/>
        <w:gridCol w:w="1430"/>
      </w:tblGrid>
      <w:tr w:rsidR="00CC6D8E" w:rsidRPr="00CC6D8E" w:rsidTr="00244A48">
        <w:trPr>
          <w:trHeight w:val="510"/>
        </w:trPr>
        <w:tc>
          <w:tcPr>
            <w:tcW w:w="4806" w:type="dxa"/>
            <w:gridSpan w:val="3"/>
            <w:shd w:val="clear" w:color="auto" w:fill="auto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18"/>
        </w:trPr>
        <w:tc>
          <w:tcPr>
            <w:tcW w:w="3074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6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3074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Главный бухгалтер 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55"/>
        </w:trPr>
        <w:tc>
          <w:tcPr>
            <w:tcW w:w="3074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6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3074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(печать)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об изменении бюджетных ассигнований Администрации Тогульского сельсовета Тогульского района Алтайского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(текущий год)  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8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827"/>
        <w:gridCol w:w="359"/>
        <w:gridCol w:w="721"/>
        <w:gridCol w:w="1100"/>
        <w:gridCol w:w="1051"/>
        <w:gridCol w:w="1024"/>
        <w:gridCol w:w="1260"/>
        <w:gridCol w:w="1593"/>
        <w:gridCol w:w="1249"/>
      </w:tblGrid>
      <w:tr w:rsidR="00CC6D8E" w:rsidRPr="00CC6D8E" w:rsidTr="00244A48">
        <w:trPr>
          <w:cantSplit/>
          <w:trHeight w:hRule="exact" w:val="802"/>
        </w:trPr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-153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КОСГУ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бюджета муниципального образования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</w:p>
        </w:tc>
      </w:tr>
      <w:tr w:rsidR="00CC6D8E" w:rsidRPr="00CC6D8E" w:rsidTr="00244A48">
        <w:trPr>
          <w:cantSplit/>
          <w:trHeight w:hRule="exact" w:val="293"/>
        </w:trPr>
        <w:tc>
          <w:tcPr>
            <w:tcW w:w="182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1"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7"/>
        <w:gridCol w:w="359"/>
        <w:gridCol w:w="361"/>
        <w:gridCol w:w="343"/>
        <w:gridCol w:w="463"/>
        <w:gridCol w:w="467"/>
        <w:gridCol w:w="462"/>
        <w:gridCol w:w="425"/>
        <w:gridCol w:w="650"/>
        <w:gridCol w:w="970"/>
        <w:gridCol w:w="450"/>
        <w:gridCol w:w="807"/>
        <w:gridCol w:w="262"/>
        <w:gridCol w:w="1079"/>
        <w:gridCol w:w="60"/>
        <w:gridCol w:w="1020"/>
        <w:gridCol w:w="21"/>
      </w:tblGrid>
      <w:tr w:rsidR="00CC6D8E" w:rsidRPr="00CC6D8E" w:rsidTr="00244A48">
        <w:trPr>
          <w:gridAfter w:val="1"/>
          <w:wAfter w:w="21" w:type="dxa"/>
          <w:cantSplit/>
          <w:trHeight w:hRule="exact" w:val="563"/>
        </w:trPr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1083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ГРБС/ расходов</w:t>
            </w:r>
          </w:p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9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hanging="104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ind w:left="-38" w:hanging="3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КОСГУ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бюджета муниципального образования</w:t>
            </w:r>
          </w:p>
        </w:tc>
        <w:tc>
          <w:tcPr>
            <w:tcW w:w="21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</w:tc>
      </w:tr>
      <w:tr w:rsidR="00CC6D8E" w:rsidRPr="00CC6D8E" w:rsidTr="00244A48">
        <w:trPr>
          <w:gridAfter w:val="1"/>
          <w:wAfter w:w="21" w:type="dxa"/>
          <w:cantSplit/>
          <w:trHeight w:hRule="exact" w:val="80"/>
        </w:trPr>
        <w:tc>
          <w:tcPr>
            <w:tcW w:w="2007" w:type="dxa"/>
            <w:vMerge/>
            <w:tcBorders>
              <w:lef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59" w:type="dxa"/>
            <w:vMerge/>
            <w:tcBorders>
              <w:left w:val="nil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gridAfter w:val="1"/>
          <w:wAfter w:w="21" w:type="dxa"/>
          <w:cantSplit/>
          <w:trHeight w:hRule="exact" w:val="465"/>
        </w:trPr>
        <w:tc>
          <w:tcPr>
            <w:tcW w:w="200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5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gridAfter w:val="1"/>
          <w:wAfter w:w="21" w:type="dxa"/>
          <w:trHeight w:val="331"/>
        </w:trPr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510"/>
        </w:trPr>
        <w:tc>
          <w:tcPr>
            <w:tcW w:w="4462" w:type="dxa"/>
            <w:gridSpan w:val="7"/>
            <w:shd w:val="clear" w:color="auto" w:fill="auto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75"/>
        </w:trPr>
        <w:tc>
          <w:tcPr>
            <w:tcW w:w="2727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9" w:type="dxa"/>
            <w:gridSpan w:val="6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2727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Главный бухгалтер </w:t>
            </w:r>
          </w:p>
        </w:tc>
        <w:tc>
          <w:tcPr>
            <w:tcW w:w="80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55"/>
        </w:trPr>
        <w:tc>
          <w:tcPr>
            <w:tcW w:w="2727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9" w:type="dxa"/>
            <w:gridSpan w:val="6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2727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(печать)</w:t>
            </w:r>
          </w:p>
        </w:tc>
        <w:tc>
          <w:tcPr>
            <w:tcW w:w="80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подгруппы)</w:t>
      </w: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15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о бюджетных ассигнованиях Администрации Тогульского сельсовета Тогульского района Алтайского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по источникам внутреннего финансирования дефицита  бюджета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267"/>
        <w:gridCol w:w="1701"/>
        <w:gridCol w:w="1899"/>
        <w:gridCol w:w="1080"/>
        <w:gridCol w:w="1080"/>
        <w:gridCol w:w="1080"/>
      </w:tblGrid>
      <w:tr w:rsidR="00CC6D8E" w:rsidRPr="00CC6D8E" w:rsidTr="00244A48">
        <w:trPr>
          <w:cantSplit/>
          <w:trHeight w:val="585"/>
        </w:trPr>
        <w:tc>
          <w:tcPr>
            <w:tcW w:w="3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Наименование групп, подгрупп, статей и видов финансирования </w:t>
            </w: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дефицита бюджета муниципального образования</w:t>
            </w:r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Код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классификации источников внутреннего финансирования </w:t>
            </w: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дефицита бюджета муниципального образования</w:t>
            </w:r>
            <w:proofErr w:type="gramEnd"/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Сумма</w:t>
            </w:r>
          </w:p>
        </w:tc>
      </w:tr>
      <w:tr w:rsidR="00CC6D8E" w:rsidRPr="00CC6D8E" w:rsidTr="00244A48">
        <w:trPr>
          <w:cantSplit/>
          <w:trHeight w:val="420"/>
        </w:trPr>
        <w:tc>
          <w:tcPr>
            <w:tcW w:w="326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Руководитель 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Исполнитель ___________________________________________________________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Приложение 16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об изменении бюджетных ассигнований Администрации Тогульского сельсовета Тогульского района Алтайского по источникам внутреннего финансирования дефицита  бюджета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>(текущий год</w:t>
      </w:r>
      <w:proofErr w:type="gramStart"/>
      <w:r w:rsidRPr="00CC6D8E">
        <w:rPr>
          <w:rFonts w:ascii="Arial" w:eastAsia="Times New Roman" w:hAnsi="Arial" w:cs="Arial"/>
          <w:sz w:val="20"/>
          <w:szCs w:val="20"/>
          <w:lang w:eastAsia="ru-RU"/>
        </w:rPr>
        <w:t>)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</w:t>
      </w:r>
      <w:proofErr w:type="gramEnd"/>
      <w:r w:rsidRPr="00CC6D8E">
        <w:rPr>
          <w:rFonts w:ascii="Arial" w:eastAsia="Times New Roman" w:hAnsi="Arial" w:cs="Arial"/>
          <w:sz w:val="20"/>
          <w:szCs w:val="20"/>
          <w:lang w:eastAsia="ar-SA"/>
        </w:rPr>
        <w:t>рублей)</w:t>
      </w:r>
    </w:p>
    <w:tbl>
      <w:tblPr>
        <w:tblW w:w="1006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1701"/>
        <w:gridCol w:w="3339"/>
        <w:gridCol w:w="1579"/>
      </w:tblGrid>
      <w:tr w:rsidR="00CC6D8E" w:rsidRPr="00CC6D8E" w:rsidTr="00244A48">
        <w:trPr>
          <w:cantSplit/>
          <w:trHeight w:val="1225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групп, подгрупп, статей и видов финансирования дефицита бюджета муниципального образования</w:t>
            </w:r>
          </w:p>
        </w:tc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Код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классификации источников внутреннего финансирования дефицита бюджета муниципального образования</w:t>
            </w:r>
            <w:proofErr w:type="gramEnd"/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на плановый период ________ и ________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7"/>
        <w:gridCol w:w="1701"/>
        <w:gridCol w:w="2079"/>
        <w:gridCol w:w="1440"/>
        <w:gridCol w:w="1440"/>
      </w:tblGrid>
      <w:tr w:rsidR="00CC6D8E" w:rsidRPr="00CC6D8E" w:rsidTr="00244A48">
        <w:trPr>
          <w:cantSplit/>
          <w:trHeight w:val="782"/>
        </w:trPr>
        <w:tc>
          <w:tcPr>
            <w:tcW w:w="34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групп, подгрупп, статей и видов финансирования дефицита бюджета муниципального образования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Код 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классификации источников внутреннего финансирования дефицита бюджета муниципального образования</w:t>
            </w:r>
            <w:proofErr w:type="gramEnd"/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</w:tc>
      </w:tr>
      <w:tr w:rsidR="00CC6D8E" w:rsidRPr="00CC6D8E" w:rsidTr="00244A48">
        <w:trPr>
          <w:cantSplit/>
          <w:trHeight w:val="243"/>
        </w:trPr>
        <w:tc>
          <w:tcPr>
            <w:tcW w:w="344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78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trHeight w:val="330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Руководитель 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Исполнитель ___________________________________________________________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(подпись)      (расшифровка подписи)     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17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о лимитах бюджетных обязательств Администрации Тогульского сельсовета Тогульского района Алтайского 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tbl>
      <w:tblPr>
        <w:tblW w:w="10260" w:type="dxa"/>
        <w:tblInd w:w="-432" w:type="dxa"/>
        <w:tblLook w:val="0000" w:firstRow="0" w:lastRow="0" w:firstColumn="0" w:lastColumn="0" w:noHBand="0" w:noVBand="0"/>
      </w:tblPr>
      <w:tblGrid>
        <w:gridCol w:w="1815"/>
        <w:gridCol w:w="805"/>
        <w:gridCol w:w="927"/>
        <w:gridCol w:w="788"/>
        <w:gridCol w:w="805"/>
        <w:gridCol w:w="868"/>
        <w:gridCol w:w="1749"/>
        <w:gridCol w:w="975"/>
        <w:gridCol w:w="1080"/>
        <w:gridCol w:w="899"/>
      </w:tblGrid>
      <w:tr w:rsidR="00CC6D8E" w:rsidRPr="00CC6D8E" w:rsidTr="00244A48">
        <w:trPr>
          <w:trHeight w:val="37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ГРБС/ расходов 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РзПРз</w:t>
            </w:r>
            <w:proofErr w:type="spellEnd"/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ВР*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целей расходов бюджета муниципального образования</w:t>
            </w: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лимитов бюджетных обязательств</w:t>
            </w:r>
          </w:p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315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trHeight w:val="25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C6D8E" w:rsidRPr="00CC6D8E" w:rsidTr="00244A48">
        <w:trPr>
          <w:trHeight w:val="407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C6D8E" w:rsidRPr="00CC6D8E" w:rsidTr="00244A48">
        <w:trPr>
          <w:trHeight w:val="510"/>
        </w:trPr>
        <w:tc>
          <w:tcPr>
            <w:tcW w:w="3547" w:type="dxa"/>
            <w:gridSpan w:val="3"/>
            <w:shd w:val="clear" w:color="auto" w:fill="auto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788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18"/>
        </w:trPr>
        <w:tc>
          <w:tcPr>
            <w:tcW w:w="181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gridSpan w:val="5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181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Главный бухгалтер 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55"/>
        </w:trPr>
        <w:tc>
          <w:tcPr>
            <w:tcW w:w="181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gridSpan w:val="5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1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(печать)</w:t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*-ВР-код вида расходов классификации расходов бюджетов (группы, </w:t>
      </w:r>
      <w:proofErr w:type="spellStart"/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подгруппы</w:t>
      </w:r>
      <w:proofErr w:type="gramStart"/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,э</w:t>
      </w:r>
      <w:proofErr w:type="gramEnd"/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лемент</w:t>
      </w:r>
      <w:proofErr w:type="spellEnd"/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бюджета)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18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Уведомление №____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об изменении лимитов бюджетных обязательств Администрации Тогульского сельсовета Тогульского района Алтайского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г.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ar-SA"/>
        </w:rPr>
        <w:t>на _________год</w:t>
      </w:r>
    </w:p>
    <w:p w:rsidR="00CC6D8E" w:rsidRPr="00CC6D8E" w:rsidRDefault="00CC6D8E" w:rsidP="00CC6D8E">
      <w:pPr>
        <w:suppressAutoHyphens/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(текущий год)     (рублей)</w:t>
      </w:r>
    </w:p>
    <w:tbl>
      <w:tblPr>
        <w:tblW w:w="9921" w:type="dxa"/>
        <w:tblInd w:w="93" w:type="dxa"/>
        <w:tblLook w:val="0000" w:firstRow="0" w:lastRow="0" w:firstColumn="0" w:lastColumn="0" w:noHBand="0" w:noVBand="0"/>
      </w:tblPr>
      <w:tblGrid>
        <w:gridCol w:w="1605"/>
        <w:gridCol w:w="900"/>
        <w:gridCol w:w="191"/>
        <w:gridCol w:w="619"/>
        <w:gridCol w:w="252"/>
        <w:gridCol w:w="648"/>
        <w:gridCol w:w="279"/>
        <w:gridCol w:w="526"/>
        <w:gridCol w:w="793"/>
        <w:gridCol w:w="75"/>
        <w:gridCol w:w="950"/>
        <w:gridCol w:w="799"/>
        <w:gridCol w:w="184"/>
        <w:gridCol w:w="986"/>
        <w:gridCol w:w="375"/>
        <w:gridCol w:w="704"/>
        <w:gridCol w:w="726"/>
      </w:tblGrid>
      <w:tr w:rsidR="00CC6D8E" w:rsidRPr="00CC6D8E" w:rsidTr="00244A48">
        <w:trPr>
          <w:gridAfter w:val="1"/>
          <w:wAfter w:w="726" w:type="dxa"/>
          <w:trHeight w:val="375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ГРБС/  расходов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РзПРз</w:t>
            </w:r>
            <w:proofErr w:type="spellEnd"/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ВР*</w:t>
            </w:r>
          </w:p>
        </w:tc>
        <w:tc>
          <w:tcPr>
            <w:tcW w:w="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целей расходов бюджета муниципального образования</w:t>
            </w:r>
          </w:p>
        </w:tc>
        <w:tc>
          <w:tcPr>
            <w:tcW w:w="22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(+;-)</w:t>
            </w:r>
            <w:proofErr w:type="gramEnd"/>
          </w:p>
        </w:tc>
      </w:tr>
      <w:tr w:rsidR="00CC6D8E" w:rsidRPr="00CC6D8E" w:rsidTr="00244A48">
        <w:trPr>
          <w:gridAfter w:val="1"/>
          <w:wAfter w:w="726" w:type="dxa"/>
          <w:trHeight w:val="315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gridAfter w:val="1"/>
          <w:wAfter w:w="726" w:type="dxa"/>
          <w:trHeight w:val="255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C6D8E" w:rsidRPr="00CC6D8E" w:rsidTr="00244A48">
        <w:trPr>
          <w:gridAfter w:val="1"/>
          <w:wAfter w:w="726" w:type="dxa"/>
          <w:trHeight w:val="255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C6D8E" w:rsidRPr="00CC6D8E" w:rsidTr="00244A48">
        <w:trPr>
          <w:gridAfter w:val="1"/>
          <w:wAfter w:w="726" w:type="dxa"/>
          <w:trHeight w:val="270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C6D8E" w:rsidRPr="00CC6D8E" w:rsidTr="00244A48">
        <w:trPr>
          <w:gridAfter w:val="1"/>
          <w:wAfter w:w="726" w:type="dxa"/>
          <w:trHeight w:val="360"/>
        </w:trPr>
        <w:tc>
          <w:tcPr>
            <w:tcW w:w="919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плановый период ________ и ________ годов</w:t>
            </w:r>
          </w:p>
        </w:tc>
      </w:tr>
      <w:tr w:rsidR="00CC6D8E" w:rsidRPr="00CC6D8E" w:rsidTr="00244A48">
        <w:trPr>
          <w:gridAfter w:val="1"/>
          <w:wAfter w:w="726" w:type="dxa"/>
          <w:trHeight w:val="315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(рублей)</w:t>
            </w:r>
          </w:p>
        </w:tc>
      </w:tr>
      <w:tr w:rsidR="00CC6D8E" w:rsidRPr="00CC6D8E" w:rsidTr="00244A48">
        <w:trPr>
          <w:gridAfter w:val="1"/>
          <w:wAfter w:w="726" w:type="dxa"/>
          <w:trHeight w:val="375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ГРБС/  расходов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РзПРз</w:t>
            </w:r>
            <w:proofErr w:type="spellEnd"/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ВР*</w:t>
            </w:r>
          </w:p>
        </w:tc>
        <w:tc>
          <w:tcPr>
            <w:tcW w:w="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целей расходов бюджета муниципального образования</w:t>
            </w:r>
          </w:p>
        </w:tc>
        <w:tc>
          <w:tcPr>
            <w:tcW w:w="2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изменений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gridAfter w:val="1"/>
          <w:wAfter w:w="726" w:type="dxa"/>
          <w:trHeight w:val="315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gridAfter w:val="1"/>
          <w:wAfter w:w="726" w:type="dxa"/>
          <w:trHeight w:val="255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C6D8E" w:rsidRPr="00CC6D8E" w:rsidTr="00244A48">
        <w:trPr>
          <w:gridAfter w:val="1"/>
          <w:wAfter w:w="726" w:type="dxa"/>
          <w:trHeight w:val="255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C6D8E" w:rsidRPr="00CC6D8E" w:rsidTr="00244A48">
        <w:trPr>
          <w:gridAfter w:val="1"/>
          <w:wAfter w:w="726" w:type="dxa"/>
          <w:trHeight w:val="270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C6D8E" w:rsidRPr="00CC6D8E" w:rsidTr="00244A48">
        <w:trPr>
          <w:trHeight w:val="510"/>
        </w:trPr>
        <w:tc>
          <w:tcPr>
            <w:tcW w:w="4254" w:type="dxa"/>
            <w:gridSpan w:val="7"/>
            <w:shd w:val="clear" w:color="auto" w:fill="auto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18"/>
        </w:trPr>
        <w:tc>
          <w:tcPr>
            <w:tcW w:w="2522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6" w:type="dxa"/>
            <w:gridSpan w:val="6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2522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Главный бухгалтер 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CC6D8E" w:rsidTr="00244A48">
        <w:trPr>
          <w:trHeight w:val="255"/>
        </w:trPr>
        <w:tc>
          <w:tcPr>
            <w:tcW w:w="2522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96" w:type="dxa"/>
            <w:gridSpan w:val="6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(расшифровка подписи) </w:t>
            </w:r>
          </w:p>
        </w:tc>
      </w:tr>
      <w:tr w:rsidR="00CC6D8E" w:rsidRPr="00CC6D8E" w:rsidTr="00244A48">
        <w:trPr>
          <w:trHeight w:val="315"/>
        </w:trPr>
        <w:tc>
          <w:tcPr>
            <w:tcW w:w="2522" w:type="dxa"/>
            <w:gridSpan w:val="3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(печать)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подгруппы, элемент бюджета)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19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УТВЕРЖДЕНО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 /____________/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Лимиты бюджетных обязательств Администрации Тогульского сельсовета Тогульского района Алтайского</w:t>
      </w:r>
    </w:p>
    <w:p w:rsidR="00CC6D8E" w:rsidRPr="00CC6D8E" w:rsidRDefault="00CC6D8E" w:rsidP="00CC6D8E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992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827"/>
        <w:gridCol w:w="1080"/>
        <w:gridCol w:w="1080"/>
        <w:gridCol w:w="1080"/>
        <w:gridCol w:w="900"/>
        <w:gridCol w:w="1080"/>
        <w:gridCol w:w="900"/>
        <w:gridCol w:w="1080"/>
        <w:gridCol w:w="900"/>
      </w:tblGrid>
      <w:tr w:rsidR="00CC6D8E" w:rsidRPr="00CC6D8E" w:rsidTr="00244A48">
        <w:trPr>
          <w:cantSplit/>
          <w:trHeight w:hRule="exact" w:val="693"/>
        </w:trPr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 бюджета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Объем лимитов бюджетных обязательств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541"/>
        </w:trPr>
        <w:tc>
          <w:tcPr>
            <w:tcW w:w="1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подгруппы, подгруппы, элемент бюджета)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Приложение 20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к постановлению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 Администрации Тогульского сельсовета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26.08.2025 №114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УТВЕРЖДЕНО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_______________ /____________/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«___»____________20__г.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 xml:space="preserve">Изменения в лимиты бюджетных обязательств Администрации Тогульского сельсовета Тогульского района Алтайского на ______ год и на плановый период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softHyphen/>
        <w:t>_______ и _______ годов №__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Основание для внесения изменения_________________________________________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(решение, постановление, распоряжение и др.)</w:t>
      </w:r>
    </w:p>
    <w:p w:rsidR="00CC6D8E" w:rsidRPr="00CC6D8E" w:rsidRDefault="00CC6D8E" w:rsidP="00CC6D8E">
      <w:pPr>
        <w:suppressAutoHyphens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ar-SA"/>
        </w:rPr>
        <w:t>от ___________20__ г.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t>на _________год</w:t>
      </w:r>
    </w:p>
    <w:p w:rsidR="00CC6D8E" w:rsidRPr="00CC6D8E" w:rsidRDefault="00CC6D8E" w:rsidP="00CC6D8E">
      <w:pPr>
        <w:spacing w:after="0" w:line="240" w:lineRule="auto"/>
        <w:ind w:left="108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sz w:val="20"/>
          <w:szCs w:val="20"/>
          <w:lang w:eastAsia="ru-RU"/>
        </w:rPr>
        <w:t xml:space="preserve">(текущий год)    </w:t>
      </w:r>
      <w:r w:rsidRPr="00CC6D8E">
        <w:rPr>
          <w:rFonts w:ascii="Arial" w:eastAsia="Times New Roman" w:hAnsi="Arial" w:cs="Arial"/>
          <w:sz w:val="20"/>
          <w:szCs w:val="20"/>
          <w:lang w:eastAsia="ar-SA"/>
        </w:rPr>
        <w:t>(рублей)</w:t>
      </w: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005"/>
        <w:gridCol w:w="1082"/>
        <w:gridCol w:w="1260"/>
        <w:gridCol w:w="1800"/>
        <w:gridCol w:w="900"/>
        <w:gridCol w:w="1080"/>
        <w:gridCol w:w="1980"/>
      </w:tblGrid>
      <w:tr w:rsidR="00CC6D8E" w:rsidRPr="00CC6D8E" w:rsidTr="00244A48">
        <w:trPr>
          <w:cantSplit/>
          <w:trHeight w:val="985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 бюджетных обязательств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C6D8E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на плановый период ________ и ________ годов</w:t>
      </w:r>
    </w:p>
    <w:p w:rsidR="00CC6D8E" w:rsidRPr="00CC6D8E" w:rsidRDefault="00CC6D8E" w:rsidP="00CC6D8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5"/>
        <w:gridCol w:w="1082"/>
        <w:gridCol w:w="1260"/>
        <w:gridCol w:w="1800"/>
        <w:gridCol w:w="900"/>
        <w:gridCol w:w="1080"/>
        <w:gridCol w:w="900"/>
        <w:gridCol w:w="1080"/>
      </w:tblGrid>
      <w:tr w:rsidR="00CC6D8E" w:rsidRPr="00CC6D8E" w:rsidTr="00244A48">
        <w:trPr>
          <w:cantSplit/>
          <w:trHeight w:hRule="exact" w:val="756"/>
        </w:trPr>
        <w:tc>
          <w:tcPr>
            <w:tcW w:w="2005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 ГРБС/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расходов</w:t>
            </w: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Вед</w:t>
            </w:r>
          </w:p>
        </w:tc>
        <w:tc>
          <w:tcPr>
            <w:tcW w:w="1260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РзПРз</w:t>
            </w:r>
            <w:proofErr w:type="spellEnd"/>
          </w:p>
        </w:tc>
        <w:tc>
          <w:tcPr>
            <w:tcW w:w="1800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900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ВР*</w:t>
            </w:r>
          </w:p>
        </w:tc>
        <w:tc>
          <w:tcPr>
            <w:tcW w:w="1080" w:type="dxa"/>
            <w:vMerge w:val="restart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Код целей расходов бюджета</w:t>
            </w:r>
          </w:p>
        </w:tc>
        <w:tc>
          <w:tcPr>
            <w:tcW w:w="1980" w:type="dxa"/>
            <w:gridSpan w:val="2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Сумма изменений бюджетных обязательств</w:t>
            </w:r>
            <w:proofErr w:type="gramStart"/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(+;-)</w:t>
            </w:r>
            <w:proofErr w:type="gramEnd"/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69"/>
        </w:trPr>
        <w:tc>
          <w:tcPr>
            <w:tcW w:w="2005" w:type="dxa"/>
            <w:vMerge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  <w:tc>
          <w:tcPr>
            <w:tcW w:w="1080" w:type="dxa"/>
          </w:tcPr>
          <w:p w:rsidR="00CC6D8E" w:rsidRPr="00CC6D8E" w:rsidRDefault="00CC6D8E" w:rsidP="00CC6D8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C6D8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 ____ год</w:t>
            </w: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CC6D8E" w:rsidTr="00244A48">
        <w:trPr>
          <w:cantSplit/>
          <w:trHeight w:hRule="exact" w:val="423"/>
        </w:trPr>
        <w:tc>
          <w:tcPr>
            <w:tcW w:w="2005" w:type="dxa"/>
          </w:tcPr>
          <w:p w:rsidR="00CC6D8E" w:rsidRPr="00CC6D8E" w:rsidRDefault="00CC6D8E" w:rsidP="00CC6D8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2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CC6D8E" w:rsidRPr="00CC6D8E" w:rsidRDefault="00CC6D8E" w:rsidP="00CC6D8E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CC6D8E" w:rsidRDefault="00CC6D8E" w:rsidP="00CC6D8E">
      <w:pPr>
        <w:suppressAutoHyphens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CC6D8E" w:rsidRDefault="00CC6D8E" w:rsidP="00CC6D8E">
      <w:pPr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CC6D8E">
        <w:rPr>
          <w:rFonts w:ascii="Arial" w:eastAsia="Times New Roman" w:hAnsi="Arial" w:cs="Arial"/>
          <w:bCs/>
          <w:sz w:val="20"/>
          <w:szCs w:val="20"/>
          <w:lang w:eastAsia="ar-SA"/>
        </w:rPr>
        <w:t>*-ВР-код вида расходов классификации расходов бюджетов (группы, подгруппы, элемент бюджета)</w:t>
      </w:r>
    </w:p>
    <w:p w:rsidR="00CC6D8E" w:rsidRPr="00CC6D8E" w:rsidRDefault="00CC6D8E" w:rsidP="00CC6D8E">
      <w:pPr>
        <w:rPr>
          <w:rFonts w:ascii="Arial" w:hAnsi="Arial" w:cs="Arial"/>
          <w:sz w:val="20"/>
          <w:szCs w:val="20"/>
        </w:rPr>
      </w:pPr>
    </w:p>
    <w:p w:rsidR="00CB7195" w:rsidRPr="00CC6D8E" w:rsidRDefault="00CB7195" w:rsidP="00CB719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B7195" w:rsidRPr="00CC6D8E" w:rsidRDefault="00CB7195" w:rsidP="00CB719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B7195" w:rsidRPr="00CC6D8E" w:rsidRDefault="00CB7195" w:rsidP="00CB719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B7195" w:rsidRPr="00CC6D8E" w:rsidRDefault="00CB7195" w:rsidP="00CB719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D8E" w:rsidRDefault="00CC6D8E">
      <w:pPr>
        <w:rPr>
          <w:rFonts w:ascii="Arial" w:hAnsi="Arial" w:cs="Arial"/>
          <w:sz w:val="20"/>
          <w:szCs w:val="20"/>
        </w:rPr>
        <w:sectPr w:rsidR="00CC6D8E" w:rsidSect="00C94299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F1501A" w:rsidRPr="00F1501A" w:rsidRDefault="00F1501A" w:rsidP="00F1501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F1501A" w:rsidRPr="00F1501A" w:rsidRDefault="00F1501A" w:rsidP="00F1501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F1501A">
        <w:rPr>
          <w:rFonts w:ascii="Times New Roman" w:eastAsia="Times New Roman" w:hAnsi="Times New Roman" w:cs="Times New Roman"/>
          <w:sz w:val="24"/>
          <w:szCs w:val="24"/>
          <w:lang w:eastAsia="ar-SA"/>
        </w:rPr>
        <w:t>остановлен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ию</w:t>
      </w:r>
      <w:r w:rsidRPr="00F150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F1501A" w:rsidRPr="00F1501A" w:rsidRDefault="00F1501A" w:rsidP="00F1501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0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</w:t>
      </w:r>
    </w:p>
    <w:p w:rsidR="00F1501A" w:rsidRPr="00F1501A" w:rsidRDefault="00F1501A" w:rsidP="00F1501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01A">
        <w:rPr>
          <w:rFonts w:ascii="Times New Roman" w:eastAsia="Times New Roman" w:hAnsi="Times New Roman" w:cs="Times New Roman"/>
          <w:sz w:val="24"/>
          <w:szCs w:val="24"/>
          <w:lang w:eastAsia="ar-SA"/>
        </w:rPr>
        <w:t>Тогульского сельсовета</w:t>
      </w:r>
    </w:p>
    <w:p w:rsidR="00F1501A" w:rsidRPr="00F1501A" w:rsidRDefault="00F1501A" w:rsidP="00F1501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01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26.08.2025 №115</w:t>
      </w:r>
    </w:p>
    <w:p w:rsidR="00F1501A" w:rsidRDefault="00F1501A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F1501A" w:rsidRDefault="00F1501A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F1501A" w:rsidRDefault="00F1501A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F1501A" w:rsidRDefault="00F1501A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УТВЕРЖДАЮ: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Глава Администрации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 xml:space="preserve">Тогульского сельсовета  ______________ 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КАССОВЫЙ ПЛАН БЮДЖЕТА МУНИЦИПАЛЬНОГО ОБРАЗОВАНИЯ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" Тогульского сельсовета Тогульского района " НА _________ ГОД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I. ДОХОДЫ (рублей)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709"/>
        <w:gridCol w:w="885"/>
        <w:gridCol w:w="885"/>
        <w:gridCol w:w="606"/>
        <w:gridCol w:w="885"/>
        <w:gridCol w:w="885"/>
        <w:gridCol w:w="885"/>
        <w:gridCol w:w="639"/>
        <w:gridCol w:w="992"/>
        <w:gridCol w:w="824"/>
        <w:gridCol w:w="885"/>
        <w:gridCol w:w="843"/>
        <w:gridCol w:w="885"/>
        <w:gridCol w:w="885"/>
        <w:gridCol w:w="640"/>
        <w:gridCol w:w="850"/>
        <w:gridCol w:w="920"/>
      </w:tblGrid>
      <w:tr w:rsidR="00CC6D8E" w:rsidRPr="0042188F" w:rsidTr="00244A4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КБК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январь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февраль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март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1-й квартал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апрель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май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1-е полугодие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июль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август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сентябрь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9 месяцев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октябрь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ноябрь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декабрь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год</w:t>
            </w:r>
          </w:p>
        </w:tc>
      </w:tr>
      <w:tr w:rsidR="00CC6D8E" w:rsidRPr="0042188F" w:rsidTr="00244A48"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42188F" w:rsidTr="00244A48"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II. РАСХОДЫ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709"/>
        <w:gridCol w:w="885"/>
        <w:gridCol w:w="885"/>
        <w:gridCol w:w="606"/>
        <w:gridCol w:w="885"/>
        <w:gridCol w:w="885"/>
        <w:gridCol w:w="885"/>
        <w:gridCol w:w="639"/>
        <w:gridCol w:w="992"/>
        <w:gridCol w:w="824"/>
        <w:gridCol w:w="885"/>
        <w:gridCol w:w="843"/>
        <w:gridCol w:w="885"/>
        <w:gridCol w:w="885"/>
        <w:gridCol w:w="640"/>
        <w:gridCol w:w="850"/>
        <w:gridCol w:w="920"/>
      </w:tblGrid>
      <w:tr w:rsidR="00CC6D8E" w:rsidRPr="0042188F" w:rsidTr="00244A4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КБК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январь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февраль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март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1-й квартал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апрель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май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1-е полугодие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июль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август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сентябрь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9 месяцев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октябрь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ноябрь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декабрь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год</w:t>
            </w:r>
          </w:p>
        </w:tc>
      </w:tr>
      <w:tr w:rsidR="00CC6D8E" w:rsidRPr="0042188F" w:rsidTr="00244A48"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42188F" w:rsidTr="00244A48"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III. ИСТОЧНИКИ ВНУТРЕННЕГО ФИНАНСИРОВАНИЯ ДЕФИЦИТА БЮДЖЕТА МУНИЦИПАЛЬНОГО ОБРАЗОВАНИЯ " Подольское сельское поселение "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814"/>
        <w:gridCol w:w="454"/>
        <w:gridCol w:w="709"/>
        <w:gridCol w:w="881"/>
        <w:gridCol w:w="881"/>
        <w:gridCol w:w="881"/>
        <w:gridCol w:w="881"/>
        <w:gridCol w:w="587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905"/>
      </w:tblGrid>
      <w:tr w:rsidR="00CC6D8E" w:rsidRPr="0042188F" w:rsidTr="00244A48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КБК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январь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февраль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март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1-й квартал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апрель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май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июнь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1-е полугодие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июль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август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сентябрь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9 месяцев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октябрь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ноябрь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декабрь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год</w:t>
            </w:r>
          </w:p>
        </w:tc>
      </w:tr>
      <w:tr w:rsidR="00CC6D8E" w:rsidRPr="0042188F" w:rsidTr="00244A48"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1. Остаток на начало периода</w:t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42188F" w:rsidTr="00244A48"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2. Другие источники</w:t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6D8E" w:rsidRPr="0042188F" w:rsidTr="00244A48"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lastRenderedPageBreak/>
        <w:t>Исполнитель ___________________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(подпись)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42188F" w:rsidP="00CC6D8E">
      <w:pPr>
        <w:widowControl w:val="0"/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п</w:t>
      </w:r>
      <w:r w:rsidR="00CC6D8E" w:rsidRPr="0042188F">
        <w:rPr>
          <w:rFonts w:ascii="Arial" w:eastAsia="Times New Roman" w:hAnsi="Arial" w:cs="Arial"/>
          <w:sz w:val="20"/>
          <w:szCs w:val="20"/>
          <w:lang w:eastAsia="ar-SA"/>
        </w:rPr>
        <w:t>риложение 2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"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 xml:space="preserve">_________________________________________________________________________ 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(наименование главного администратора доходов бюджета Тогульского сельсовета Тогульского района)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КАССОВЫЙ ПЛАН ПОСТУПЛЕНИЙ на (месяц) _________ 20_____ г.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(в рублях)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814"/>
        <w:gridCol w:w="562"/>
        <w:gridCol w:w="709"/>
        <w:gridCol w:w="881"/>
        <w:gridCol w:w="881"/>
        <w:gridCol w:w="881"/>
        <w:gridCol w:w="881"/>
        <w:gridCol w:w="587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905"/>
      </w:tblGrid>
      <w:tr w:rsidR="00CC6D8E" w:rsidRPr="0042188F" w:rsidTr="00244A48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КБК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январь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февраль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март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1-й квартал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апрель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май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июнь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1-е полугодие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июль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август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сентябрь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9 месяцев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октябрь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ноябрь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декабрь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год</w:t>
            </w:r>
          </w:p>
        </w:tc>
      </w:tr>
      <w:tr w:rsidR="00CC6D8E" w:rsidRPr="0042188F" w:rsidTr="00244A48"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Руководитель: ________________________ ___________ ________________________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2188F">
        <w:rPr>
          <w:rFonts w:ascii="Arial" w:eastAsia="Times New Roman" w:hAnsi="Arial" w:cs="Arial"/>
          <w:sz w:val="20"/>
          <w:szCs w:val="20"/>
          <w:lang w:eastAsia="ar-SA"/>
        </w:rPr>
        <w:t>(наименование должности (подпись) (Ф.И.О.)</w:t>
      </w:r>
      <w:proofErr w:type="gramEnd"/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руководителя)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Исполнитель __________________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_________________________________________________________________________ _____________________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(наименование главного распорядителя средств бюджета Подольского сельского поселения)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КАССОВЫЙ ПЛАН ВЫПЛАТ на (месяц) _________ 20_____ г.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proofErr w:type="gramStart"/>
      <w:r w:rsidRPr="0042188F">
        <w:rPr>
          <w:rFonts w:ascii="Arial" w:eastAsia="Times New Roman" w:hAnsi="Arial" w:cs="Arial"/>
          <w:sz w:val="20"/>
          <w:szCs w:val="20"/>
          <w:lang w:eastAsia="ar-SA"/>
        </w:rPr>
        <w:t>рублях</w:t>
      </w:r>
      <w:proofErr w:type="gramEnd"/>
      <w:r w:rsidRPr="0042188F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814"/>
        <w:gridCol w:w="454"/>
        <w:gridCol w:w="709"/>
        <w:gridCol w:w="881"/>
        <w:gridCol w:w="881"/>
        <w:gridCol w:w="881"/>
        <w:gridCol w:w="881"/>
        <w:gridCol w:w="587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905"/>
      </w:tblGrid>
      <w:tr w:rsidR="00CC6D8E" w:rsidRPr="0042188F" w:rsidTr="00244A48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КБК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январь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февраль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март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1-й квартал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апрель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май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июнь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1-е полугодие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июль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август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сентябрь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9 месяцев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октябрь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ноябрь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декабрь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год</w:t>
            </w:r>
          </w:p>
        </w:tc>
      </w:tr>
      <w:tr w:rsidR="00CC6D8E" w:rsidRPr="0042188F" w:rsidTr="00244A48"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Руководитель: ________________________ ___________ ________________________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(наименование должности (подпись) (Ф.И.О.)руководителя)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Исполнитель __________________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 xml:space="preserve">наименование главного </w:t>
      </w:r>
      <w:proofErr w:type="gramStart"/>
      <w:r w:rsidRPr="0042188F">
        <w:rPr>
          <w:rFonts w:ascii="Arial" w:eastAsia="Times New Roman" w:hAnsi="Arial" w:cs="Arial"/>
          <w:sz w:val="20"/>
          <w:szCs w:val="20"/>
          <w:lang w:eastAsia="ar-SA"/>
        </w:rPr>
        <w:t>администратора источников внутреннего финансирования дефицита бюджета Подольского сельского поселения</w:t>
      </w:r>
      <w:proofErr w:type="gramEnd"/>
      <w:r w:rsidRPr="0042188F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ПРОГНОЗ ИСТОЧНИКОВ ВНУТРЕННЕГО ФИНАНСИРОВАНИЯ ДЕФИЦИТА БЮДЖЕТА на (месяц) _________ 20_____ г.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(в рублях)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814"/>
        <w:gridCol w:w="454"/>
        <w:gridCol w:w="709"/>
        <w:gridCol w:w="881"/>
        <w:gridCol w:w="881"/>
        <w:gridCol w:w="881"/>
        <w:gridCol w:w="881"/>
        <w:gridCol w:w="587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905"/>
      </w:tblGrid>
      <w:tr w:rsidR="00CC6D8E" w:rsidRPr="0042188F" w:rsidTr="00244A48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Наименование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КБК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январь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февраль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март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1-й квартал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апрель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май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июнь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1-е полугодие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июль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август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сентябрь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9 месяцев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октябрь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ноябрь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декабрь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2188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Итого за год</w:t>
            </w:r>
          </w:p>
        </w:tc>
      </w:tr>
      <w:tr w:rsidR="00CC6D8E" w:rsidRPr="0042188F" w:rsidTr="00244A48"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42188F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Руководитель: ________________________ ___________ ________________________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(наименование должности (подпись) (Ф.И.О.) руководителя)</w:t>
      </w: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C6D8E" w:rsidRPr="0042188F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2188F">
        <w:rPr>
          <w:rFonts w:ascii="Arial" w:eastAsia="Times New Roman" w:hAnsi="Arial" w:cs="Arial"/>
          <w:sz w:val="20"/>
          <w:szCs w:val="20"/>
          <w:lang w:eastAsia="ar-SA"/>
        </w:rPr>
        <w:t>Исполнитель ______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  <w:sectPr w:rsidR="00CC6D8E" w:rsidRPr="00A66B30" w:rsidSect="008477BD">
          <w:headerReference w:type="default" r:id="rId8"/>
          <w:footerReference w:type="default" r:id="rId9"/>
          <w:footnotePr>
            <w:pos w:val="beneathText"/>
          </w:footnotePr>
          <w:pgSz w:w="16800" w:h="11900" w:orient="landscape"/>
          <w:pgMar w:top="426" w:right="640" w:bottom="776" w:left="709" w:header="720" w:footer="720" w:gutter="0"/>
          <w:cols w:space="720"/>
          <w:docGrid w:linePitch="360"/>
        </w:sect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>Приложение 3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к Порядку составления и ведения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кассового плана исполнения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бюджета муниципального образования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" Подольское сельское поселение"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УВЕДОМЛЕНИЕ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О предельных объемах финансирования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На _______________20 года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(месяц, год)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От "______"__________________20     г.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Наименование главного распорядителя бюджетных средств__________________________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Основание:________________________________________________________________ 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Единица измерения: руб.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5236"/>
      </w:tblGrid>
      <w:tr w:rsidR="00CC6D8E" w:rsidRPr="00A66B30" w:rsidTr="00244A48">
        <w:tc>
          <w:tcPr>
            <w:tcW w:w="9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6B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Сумма</w:t>
            </w:r>
          </w:p>
        </w:tc>
      </w:tr>
      <w:tr w:rsidR="00CC6D8E" w:rsidRPr="00A66B30" w:rsidTr="00244A48"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6B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 начала года</w:t>
            </w:r>
          </w:p>
        </w:tc>
        <w:tc>
          <w:tcPr>
            <w:tcW w:w="5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6B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 месяц</w:t>
            </w:r>
          </w:p>
        </w:tc>
      </w:tr>
      <w:tr w:rsidR="00CC6D8E" w:rsidRPr="00A66B30" w:rsidTr="00244A48"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Глава Подольского сельского поселения _____________________________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(подпись) расшифровка подписи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4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к Порядку составления и ведения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кассового плана исполнения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бюджета муниципального образования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" Подольское сельское поселение"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УВЕДОМЛЕНИЕ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Об изменении предельных объемов финансирования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На _______________20 года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(месяц, год)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От "______"__________________20 г.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Наименование главного распорядителя бюджетных средств________________________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Основание:__________________________________________________________________ 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единица измерения: руб.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5596"/>
      </w:tblGrid>
      <w:tr w:rsidR="00CC6D8E" w:rsidRPr="00A66B30" w:rsidTr="00244A48">
        <w:tc>
          <w:tcPr>
            <w:tcW w:w="9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6B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Сумма</w:t>
            </w:r>
          </w:p>
        </w:tc>
      </w:tr>
      <w:tr w:rsidR="00CC6D8E" w:rsidRPr="00A66B30" w:rsidTr="00244A48"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6B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 начала года (с учетом изменений)</w:t>
            </w:r>
          </w:p>
        </w:tc>
        <w:tc>
          <w:tcPr>
            <w:tcW w:w="5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6B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Изменений</w:t>
            </w:r>
            <w:proofErr w:type="gramStart"/>
            <w:r w:rsidRPr="00A66B3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(+,-)</w:t>
            </w:r>
            <w:proofErr w:type="gramEnd"/>
          </w:p>
        </w:tc>
      </w:tr>
      <w:tr w:rsidR="00CC6D8E" w:rsidRPr="00A66B30" w:rsidTr="00244A48"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D8E" w:rsidRPr="00A66B30" w:rsidRDefault="00CC6D8E" w:rsidP="00244A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>Глава Подольского сельского поселения ______________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66B3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(подпись) расшифровка подписи</w:t>
      </w:r>
    </w:p>
    <w:p w:rsidR="00CC6D8E" w:rsidRPr="00A66B30" w:rsidRDefault="00CC6D8E" w:rsidP="00CC6D8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C6D8E" w:rsidRPr="00CC6D8E" w:rsidRDefault="00CC6D8E" w:rsidP="00CC6D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CC6D8E" w:rsidRPr="00CC6D8E" w:rsidRDefault="00CC6D8E" w:rsidP="00CC6D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УТВЕРЖДАЮ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____________________________________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</w:t>
      </w:r>
      <w:proofErr w:type="gramStart"/>
      <w:r w:rsidRPr="00CC6D8E">
        <w:rPr>
          <w:rFonts w:ascii="Times New Roman" w:eastAsia="Times New Roman" w:hAnsi="Times New Roman" w:cs="Times New Roman"/>
          <w:lang w:eastAsia="ru-RU"/>
        </w:rPr>
        <w:t>(наименование должности лица,</w:t>
      </w:r>
      <w:proofErr w:type="gramEnd"/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</w:t>
      </w:r>
      <w:proofErr w:type="gramStart"/>
      <w:r w:rsidRPr="00CC6D8E">
        <w:rPr>
          <w:rFonts w:ascii="Times New Roman" w:eastAsia="Times New Roman" w:hAnsi="Times New Roman" w:cs="Times New Roman"/>
          <w:lang w:eastAsia="ru-RU"/>
        </w:rPr>
        <w:t>утверждающего</w:t>
      </w:r>
      <w:proofErr w:type="gramEnd"/>
      <w:r w:rsidRPr="00CC6D8E">
        <w:rPr>
          <w:rFonts w:ascii="Times New Roman" w:eastAsia="Times New Roman" w:hAnsi="Times New Roman" w:cs="Times New Roman"/>
          <w:lang w:eastAsia="ru-RU"/>
        </w:rPr>
        <w:t xml:space="preserve"> смету;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____________________________________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 наименование учреждения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___________ ________________________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 (подпись)    (расшифровка подписи)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"__" _____________ 20__ г.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1501A" w:rsidRPr="00F1501A" w:rsidRDefault="00CC6D8E" w:rsidP="00F1501A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bookmarkStart w:id="0" w:name="P127"/>
      <w:bookmarkEnd w:id="0"/>
      <w:r w:rsidRPr="00CC6D8E">
        <w:rPr>
          <w:rFonts w:ascii="Times New Roman" w:eastAsia="Times New Roman" w:hAnsi="Times New Roman" w:cs="Times New Roman"/>
          <w:b/>
          <w:lang w:eastAsia="ru-RU"/>
        </w:rPr>
        <w:t xml:space="preserve">                 </w:t>
      </w:r>
      <w:r w:rsidR="00F1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proofErr w:type="gramStart"/>
      <w:r w:rsidR="00F1501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F1501A" w:rsidRPr="00F1501A" w:rsidRDefault="00F1501A" w:rsidP="00F1501A">
      <w:pPr>
        <w:spacing w:after="0" w:line="240" w:lineRule="auto"/>
        <w:ind w:left="705"/>
        <w:jc w:val="right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F1501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постановлен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</w:t>
      </w:r>
      <w:r w:rsidRPr="00F1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 </w:t>
      </w:r>
    </w:p>
    <w:p w:rsidR="00F1501A" w:rsidRPr="00F1501A" w:rsidRDefault="00F1501A" w:rsidP="00F1501A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F1501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Тогульского сельсовета </w:t>
      </w:r>
    </w:p>
    <w:p w:rsidR="00F1501A" w:rsidRPr="00F1501A" w:rsidRDefault="00F1501A" w:rsidP="00F1501A">
      <w:pPr>
        <w:spacing w:after="0" w:line="240" w:lineRule="auto"/>
        <w:ind w:left="705"/>
        <w:jc w:val="right"/>
        <w:textAlignment w:val="baseline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F1501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от 26.08.2025 № 116</w:t>
      </w:r>
    </w:p>
    <w:p w:rsidR="00CC6D8E" w:rsidRPr="00CC6D8E" w:rsidRDefault="00CC6D8E" w:rsidP="00F1501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C6D8E">
        <w:rPr>
          <w:rFonts w:ascii="Times New Roman" w:eastAsia="Times New Roman" w:hAnsi="Times New Roman" w:cs="Times New Roman"/>
          <w:b/>
          <w:lang w:eastAsia="ru-RU"/>
        </w:rPr>
        <w:t>БЮДЖЕТНАЯ СМЕТА НА 20__ ФИНАНСОВЫЙ ГОД</w:t>
      </w:r>
    </w:p>
    <w:p w:rsidR="00CC6D8E" w:rsidRPr="00CC6D8E" w:rsidRDefault="00CC6D8E" w:rsidP="00F1501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C6D8E">
        <w:rPr>
          <w:rFonts w:ascii="Times New Roman" w:eastAsia="Times New Roman" w:hAnsi="Times New Roman" w:cs="Times New Roman"/>
          <w:b/>
          <w:lang w:eastAsia="ru-RU"/>
        </w:rPr>
        <w:t xml:space="preserve">                 </w:t>
      </w:r>
      <w:proofErr w:type="gramStart"/>
      <w:r w:rsidRPr="00CC6D8E">
        <w:rPr>
          <w:rFonts w:ascii="Times New Roman" w:eastAsia="Times New Roman" w:hAnsi="Times New Roman" w:cs="Times New Roman"/>
          <w:b/>
          <w:lang w:eastAsia="ru-RU"/>
        </w:rPr>
        <w:t>(НА 20__ ФИНАНСОВЫЙ ГОД И ПЛАНОВЫЙ ПЕРИОД</w:t>
      </w:r>
      <w:proofErr w:type="gramEnd"/>
    </w:p>
    <w:p w:rsidR="00CC6D8E" w:rsidRPr="00CC6D8E" w:rsidRDefault="00CC6D8E" w:rsidP="00F1501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C6D8E">
        <w:rPr>
          <w:rFonts w:ascii="Times New Roman" w:eastAsia="Times New Roman" w:hAnsi="Times New Roman" w:cs="Times New Roman"/>
          <w:b/>
          <w:lang w:eastAsia="ru-RU"/>
        </w:rPr>
        <w:t xml:space="preserve">                          </w:t>
      </w:r>
      <w:proofErr w:type="gramStart"/>
      <w:r w:rsidRPr="00CC6D8E">
        <w:rPr>
          <w:rFonts w:ascii="Times New Roman" w:eastAsia="Times New Roman" w:hAnsi="Times New Roman" w:cs="Times New Roman"/>
          <w:b/>
          <w:lang w:eastAsia="ru-RU"/>
        </w:rPr>
        <w:t>20__ и 20__ ГОДОВ)</w:t>
      </w:r>
      <w:proofErr w:type="gramEnd"/>
    </w:p>
    <w:p w:rsidR="00CC6D8E" w:rsidRPr="00CC6D8E" w:rsidRDefault="00CC6D8E" w:rsidP="00F1501A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340"/>
        <w:gridCol w:w="1474"/>
        <w:gridCol w:w="964"/>
      </w:tblGrid>
      <w:tr w:rsidR="00CC6D8E" w:rsidRPr="00CC6D8E" w:rsidTr="00244A48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КОДЫ</w:t>
            </w:r>
          </w:p>
        </w:tc>
      </w:tr>
      <w:tr w:rsidR="00CC6D8E" w:rsidRPr="00CC6D8E" w:rsidTr="00244A48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Форма по </w:t>
            </w:r>
            <w:hyperlink r:id="rId10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20"/>
                  <w:lang w:eastAsia="ru-RU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0501012</w:t>
            </w:r>
          </w:p>
        </w:tc>
      </w:tr>
      <w:tr w:rsidR="00CC6D8E" w:rsidRPr="00CC6D8E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CC6D8E" w:rsidRDefault="00CC6D8E" w:rsidP="00F150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по </w:t>
            </w:r>
            <w:hyperlink r:id="rId11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20"/>
                  <w:lang w:eastAsia="ru-RU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по </w:t>
            </w:r>
            <w:hyperlink r:id="rId12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20"/>
                  <w:lang w:eastAsia="ru-RU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383</w:t>
            </w:r>
          </w:p>
        </w:tc>
      </w:tr>
    </w:tbl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Раздел 1. Итоговые показатели бюджетной сметы</w:t>
      </w:r>
    </w:p>
    <w:tbl>
      <w:tblPr>
        <w:tblW w:w="1012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25"/>
        <w:gridCol w:w="567"/>
        <w:gridCol w:w="567"/>
        <w:gridCol w:w="567"/>
        <w:gridCol w:w="1134"/>
        <w:gridCol w:w="567"/>
        <w:gridCol w:w="709"/>
        <w:gridCol w:w="1134"/>
        <w:gridCol w:w="567"/>
        <w:gridCol w:w="850"/>
        <w:gridCol w:w="1134"/>
        <w:gridCol w:w="709"/>
        <w:gridCol w:w="709"/>
      </w:tblGrid>
      <w:tr w:rsidR="00CC6D8E" w:rsidRPr="00CC6D8E" w:rsidTr="00244A48">
        <w:tc>
          <w:tcPr>
            <w:tcW w:w="2047" w:type="dxa"/>
            <w:gridSpan w:val="4"/>
            <w:vMerge w:val="restart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аналитического показателя </w:t>
            </w:r>
          </w:p>
        </w:tc>
        <w:tc>
          <w:tcPr>
            <w:tcW w:w="7513" w:type="dxa"/>
            <w:gridSpan w:val="9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CC6D8E" w:rsidRPr="00CC6D8E" w:rsidTr="00244A48">
        <w:tc>
          <w:tcPr>
            <w:tcW w:w="2047" w:type="dxa"/>
            <w:gridSpan w:val="4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текущий финансовый год)</w:t>
            </w:r>
          </w:p>
        </w:tc>
        <w:tc>
          <w:tcPr>
            <w:tcW w:w="2551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первый год планового периода)</w:t>
            </w:r>
          </w:p>
        </w:tc>
        <w:tc>
          <w:tcPr>
            <w:tcW w:w="2552" w:type="dxa"/>
            <w:gridSpan w:val="3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второй год планового периода)</w:t>
            </w:r>
          </w:p>
        </w:tc>
      </w:tr>
      <w:tr w:rsidR="00CC6D8E" w:rsidRPr="00CC6D8E" w:rsidTr="00244A48">
        <w:tc>
          <w:tcPr>
            <w:tcW w:w="488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13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14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9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15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</w:tr>
      <w:tr w:rsidR="00CC6D8E" w:rsidRPr="00CC6D8E" w:rsidTr="00244A48">
        <w:tc>
          <w:tcPr>
            <w:tcW w:w="488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CC6D8E" w:rsidRPr="00CC6D8E" w:rsidTr="00244A4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2047" w:type="dxa"/>
            <w:gridSpan w:val="4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Итого по коду БК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20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</w:tbl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Раздел 2. Лимиты бюджетных обязательств по расходам получателя бюджетных средств </w:t>
      </w:r>
    </w:p>
    <w:tbl>
      <w:tblPr>
        <w:tblW w:w="101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26"/>
        <w:gridCol w:w="425"/>
        <w:gridCol w:w="425"/>
        <w:gridCol w:w="567"/>
        <w:gridCol w:w="567"/>
        <w:gridCol w:w="567"/>
        <w:gridCol w:w="851"/>
        <w:gridCol w:w="567"/>
        <w:gridCol w:w="567"/>
        <w:gridCol w:w="850"/>
        <w:gridCol w:w="425"/>
        <w:gridCol w:w="851"/>
        <w:gridCol w:w="992"/>
        <w:gridCol w:w="567"/>
        <w:gridCol w:w="851"/>
      </w:tblGrid>
      <w:tr w:rsidR="00CC6D8E" w:rsidRPr="00CC6D8E" w:rsidTr="00244A48">
        <w:tc>
          <w:tcPr>
            <w:tcW w:w="629" w:type="dxa"/>
            <w:vMerge w:val="restart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6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84" w:type="dxa"/>
            <w:gridSpan w:val="4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аналитического показателя </w:t>
            </w:r>
          </w:p>
        </w:tc>
        <w:tc>
          <w:tcPr>
            <w:tcW w:w="6521" w:type="dxa"/>
            <w:gridSpan w:val="9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CC6D8E" w:rsidRPr="00CC6D8E" w:rsidTr="00244A48">
        <w:tc>
          <w:tcPr>
            <w:tcW w:w="629" w:type="dxa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4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текущий финансовый год)</w:t>
            </w:r>
          </w:p>
        </w:tc>
        <w:tc>
          <w:tcPr>
            <w:tcW w:w="2126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первый год планового периода)</w:t>
            </w:r>
          </w:p>
        </w:tc>
        <w:tc>
          <w:tcPr>
            <w:tcW w:w="2410" w:type="dxa"/>
            <w:gridSpan w:val="3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второй год планового периода)</w:t>
            </w:r>
          </w:p>
        </w:tc>
      </w:tr>
      <w:tr w:rsidR="00CC6D8E" w:rsidRPr="00CC6D8E" w:rsidTr="00244A48">
        <w:tc>
          <w:tcPr>
            <w:tcW w:w="629" w:type="dxa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16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17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992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851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18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</w:tr>
      <w:tr w:rsidR="00CC6D8E" w:rsidRPr="00CC6D8E" w:rsidTr="00244A48">
        <w:trPr>
          <w:trHeight w:val="76"/>
        </w:trPr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92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92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rPr>
          <w:trHeight w:val="349"/>
        </w:trPr>
        <w:tc>
          <w:tcPr>
            <w:tcW w:w="1055" w:type="dxa"/>
            <w:gridSpan w:val="2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Итого по коду БК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</w:tbl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Раздел 3. СПРАВОЧНО: Бюджетные ассигнования на исполнение публичных нормативных обязательств</w:t>
      </w:r>
    </w:p>
    <w:tbl>
      <w:tblPr>
        <w:tblW w:w="101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26"/>
        <w:gridCol w:w="425"/>
        <w:gridCol w:w="425"/>
        <w:gridCol w:w="567"/>
        <w:gridCol w:w="709"/>
        <w:gridCol w:w="567"/>
        <w:gridCol w:w="850"/>
        <w:gridCol w:w="567"/>
        <w:gridCol w:w="567"/>
        <w:gridCol w:w="993"/>
        <w:gridCol w:w="567"/>
        <w:gridCol w:w="708"/>
        <w:gridCol w:w="993"/>
        <w:gridCol w:w="708"/>
        <w:gridCol w:w="426"/>
      </w:tblGrid>
      <w:tr w:rsidR="00CC6D8E" w:rsidRPr="00CC6D8E" w:rsidTr="00244A48">
        <w:tc>
          <w:tcPr>
            <w:tcW w:w="629" w:type="dxa"/>
            <w:vMerge w:val="restart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6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26" w:type="dxa"/>
            <w:gridSpan w:val="4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аналитического показателя </w:t>
            </w:r>
          </w:p>
        </w:tc>
        <w:tc>
          <w:tcPr>
            <w:tcW w:w="6379" w:type="dxa"/>
            <w:gridSpan w:val="9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CC6D8E" w:rsidRPr="00CC6D8E" w:rsidTr="00244A48">
        <w:tc>
          <w:tcPr>
            <w:tcW w:w="629" w:type="dxa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4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текущий финансовый год)</w:t>
            </w:r>
          </w:p>
        </w:tc>
        <w:tc>
          <w:tcPr>
            <w:tcW w:w="2268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первый год планового периода)</w:t>
            </w:r>
          </w:p>
        </w:tc>
        <w:tc>
          <w:tcPr>
            <w:tcW w:w="2127" w:type="dxa"/>
            <w:gridSpan w:val="3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второй год планового периода)</w:t>
            </w:r>
          </w:p>
        </w:tc>
      </w:tr>
      <w:tr w:rsidR="00CC6D8E" w:rsidRPr="00CC6D8E" w:rsidTr="00244A48">
        <w:tc>
          <w:tcPr>
            <w:tcW w:w="629" w:type="dxa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19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9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20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9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426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21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</w:tr>
      <w:tr w:rsidR="00CC6D8E" w:rsidRPr="00CC6D8E" w:rsidTr="00244A48"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6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коду БК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5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Руководитель учреждения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(уполномоченное лицо)     _____________ ___________ ___________________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(должность)   (подпись)  (фамилия, инициалы)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Исполнитель               _____________ ________________________ __________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(должность)     (фамилия, инициалы)    (телефон)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"__" _________ 20__ г.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СОГЛАСОВАНО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______________________________________________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(наименование должности лица, согласующего бюджетную смету)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______________________________________________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(наименование главного распорядителя бюджетных средств)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___________ _______________________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(подпись)   (расшифровка подписи)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>"__" ____________ 20__ г.</w:t>
      </w:r>
    </w:p>
    <w:p w:rsidR="00CC6D8E" w:rsidRPr="00CC6D8E" w:rsidRDefault="00CC6D8E" w:rsidP="00CC6D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УТВЕРЖДАЮ</w:t>
      </w: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____________________________________</w:t>
      </w: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</w:t>
      </w:r>
      <w:proofErr w:type="gramStart"/>
      <w:r w:rsidRPr="00F1501A">
        <w:rPr>
          <w:rFonts w:ascii="Arial" w:eastAsia="Times New Roman" w:hAnsi="Arial" w:cs="Arial"/>
          <w:sz w:val="20"/>
          <w:szCs w:val="20"/>
          <w:lang w:eastAsia="ru-RU"/>
        </w:rPr>
        <w:t>(наименование должности лица,</w:t>
      </w:r>
      <w:proofErr w:type="gramEnd"/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утверждающего изменения</w:t>
      </w: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показателей сметы;</w:t>
      </w: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____________________________________</w:t>
      </w: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наименование учреждения</w:t>
      </w: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_________ _______________________</w:t>
      </w: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(подпись)  (расшифровка подписи)</w:t>
      </w:r>
    </w:p>
    <w:p w:rsidR="00CC6D8E" w:rsidRPr="00F1501A" w:rsidRDefault="00CC6D8E" w:rsidP="00F1501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"__" _____________ 20__ г.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bookmarkStart w:id="1" w:name="P783"/>
      <w:bookmarkEnd w:id="1"/>
      <w:r w:rsidRPr="00CC6D8E">
        <w:rPr>
          <w:rFonts w:ascii="Times New Roman" w:eastAsia="Times New Roman" w:hAnsi="Times New Roman" w:cs="Times New Roman"/>
          <w:b/>
          <w:lang w:eastAsia="ru-RU"/>
        </w:rPr>
        <w:t xml:space="preserve">                   </w:t>
      </w:r>
      <w:r w:rsidRPr="00F1501A">
        <w:rPr>
          <w:rFonts w:ascii="Arial" w:eastAsia="Times New Roman" w:hAnsi="Arial" w:cs="Arial"/>
          <w:b/>
          <w:sz w:val="20"/>
          <w:szCs w:val="20"/>
          <w:lang w:eastAsia="ru-RU"/>
        </w:rPr>
        <w:t>ИЗМЕНЕНИЕ ПОКАЗАТЕЛЕЙ БЮДЖЕТНОЙ СМЕТЫ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 xml:space="preserve">              </w:t>
      </w:r>
      <w:proofErr w:type="gramStart"/>
      <w:r w:rsidRPr="00F1501A">
        <w:rPr>
          <w:rFonts w:ascii="Arial" w:eastAsia="Times New Roman" w:hAnsi="Arial" w:cs="Arial"/>
          <w:b/>
          <w:sz w:val="20"/>
          <w:szCs w:val="20"/>
          <w:lang w:eastAsia="ru-RU"/>
        </w:rPr>
        <w:t>НА 20__ ФИНАНСОВЫЙ ГОД (НА 20__ ФИНАНСОВЫЙ ГОД</w:t>
      </w:r>
      <w:proofErr w:type="gramEnd"/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1501A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</w:t>
      </w:r>
      <w:proofErr w:type="gramStart"/>
      <w:r w:rsidRPr="00F1501A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И ПЛАНОВЫЙ ПЕРИОД 20__ и 20__ ГОДОВ) </w:t>
      </w:r>
      <w:proofErr w:type="gramEnd"/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340"/>
        <w:gridCol w:w="1474"/>
        <w:gridCol w:w="964"/>
      </w:tblGrid>
      <w:tr w:rsidR="00CC6D8E" w:rsidRPr="00F1501A" w:rsidTr="00244A48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КОДЫ</w:t>
            </w:r>
          </w:p>
        </w:tc>
      </w:tr>
      <w:tr w:rsidR="00CC6D8E" w:rsidRPr="00F1501A" w:rsidTr="00244A48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Форма по </w:t>
            </w:r>
            <w:hyperlink r:id="rId22" w:history="1">
              <w:r w:rsidRPr="00F1501A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0501013</w:t>
            </w:r>
          </w:p>
        </w:tc>
      </w:tr>
      <w:tr w:rsidR="00CC6D8E" w:rsidRPr="00F1501A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 "__" ______ 20__ г.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F1501A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F1501A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F1501A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F1501A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 </w:t>
            </w:r>
            <w:hyperlink r:id="rId23" w:history="1">
              <w:r w:rsidRPr="00F1501A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6D8E" w:rsidRPr="00F1501A" w:rsidTr="00244A4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измерения: руб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 </w:t>
            </w:r>
            <w:hyperlink r:id="rId24" w:history="1">
              <w:r w:rsidRPr="00F1501A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</w:t>
            </w: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1501A">
        <w:rPr>
          <w:rFonts w:ascii="Arial" w:eastAsia="Times New Roman" w:hAnsi="Arial" w:cs="Arial"/>
          <w:sz w:val="20"/>
          <w:szCs w:val="20"/>
          <w:lang w:eastAsia="ru-RU"/>
        </w:rPr>
        <w:t xml:space="preserve">         Раздел 1. Итоговые</w:t>
      </w:r>
      <w:r w:rsidRPr="00CC6D8E">
        <w:rPr>
          <w:rFonts w:ascii="Times New Roman" w:eastAsia="Times New Roman" w:hAnsi="Times New Roman" w:cs="Times New Roman"/>
          <w:lang w:eastAsia="ru-RU"/>
        </w:rPr>
        <w:t xml:space="preserve"> изменения показателей бюджетной сметы</w:t>
      </w:r>
    </w:p>
    <w:tbl>
      <w:tblPr>
        <w:tblW w:w="1012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425"/>
        <w:gridCol w:w="567"/>
        <w:gridCol w:w="567"/>
        <w:gridCol w:w="567"/>
        <w:gridCol w:w="1134"/>
        <w:gridCol w:w="567"/>
        <w:gridCol w:w="709"/>
        <w:gridCol w:w="1134"/>
        <w:gridCol w:w="567"/>
        <w:gridCol w:w="850"/>
        <w:gridCol w:w="1134"/>
        <w:gridCol w:w="709"/>
        <w:gridCol w:w="851"/>
      </w:tblGrid>
      <w:tr w:rsidR="00CC6D8E" w:rsidRPr="00CC6D8E" w:rsidTr="00244A48">
        <w:tc>
          <w:tcPr>
            <w:tcW w:w="1905" w:type="dxa"/>
            <w:gridSpan w:val="4"/>
            <w:vMerge w:val="restart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аналитического показателя </w:t>
            </w:r>
          </w:p>
        </w:tc>
        <w:tc>
          <w:tcPr>
            <w:tcW w:w="7655" w:type="dxa"/>
            <w:gridSpan w:val="9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  <w:proofErr w:type="gramStart"/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(+, -)</w:t>
            </w:r>
            <w:proofErr w:type="gramEnd"/>
          </w:p>
        </w:tc>
      </w:tr>
      <w:tr w:rsidR="00CC6D8E" w:rsidRPr="00CC6D8E" w:rsidTr="00244A48">
        <w:tc>
          <w:tcPr>
            <w:tcW w:w="1905" w:type="dxa"/>
            <w:gridSpan w:val="4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текущий финансовый год)</w:t>
            </w:r>
          </w:p>
        </w:tc>
        <w:tc>
          <w:tcPr>
            <w:tcW w:w="2551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первый год планового периода)</w:t>
            </w:r>
          </w:p>
        </w:tc>
        <w:tc>
          <w:tcPr>
            <w:tcW w:w="2694" w:type="dxa"/>
            <w:gridSpan w:val="3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второй год планового периода)</w:t>
            </w:r>
          </w:p>
        </w:tc>
      </w:tr>
      <w:tr w:rsidR="00CC6D8E" w:rsidRPr="00CC6D8E" w:rsidTr="00244A48">
        <w:tc>
          <w:tcPr>
            <w:tcW w:w="346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25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26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851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27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</w:tr>
      <w:tr w:rsidR="00CC6D8E" w:rsidRPr="00CC6D8E" w:rsidTr="00244A48">
        <w:tc>
          <w:tcPr>
            <w:tcW w:w="346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CC6D8E" w:rsidRPr="00CC6D8E" w:rsidTr="00244A4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31"/>
        </w:trPr>
        <w:tc>
          <w:tcPr>
            <w:tcW w:w="34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52"/>
        </w:trPr>
        <w:tc>
          <w:tcPr>
            <w:tcW w:w="34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1905" w:type="dxa"/>
            <w:gridSpan w:val="4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Итого по коду БК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19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</w:tbl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Раздел 2. Лимиты бюджетных обязательств по расходам получателя бюджетных средств </w:t>
      </w:r>
    </w:p>
    <w:tbl>
      <w:tblPr>
        <w:tblW w:w="101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26"/>
        <w:gridCol w:w="567"/>
        <w:gridCol w:w="567"/>
        <w:gridCol w:w="567"/>
        <w:gridCol w:w="567"/>
        <w:gridCol w:w="708"/>
        <w:gridCol w:w="851"/>
        <w:gridCol w:w="567"/>
        <w:gridCol w:w="709"/>
        <w:gridCol w:w="850"/>
        <w:gridCol w:w="567"/>
        <w:gridCol w:w="709"/>
        <w:gridCol w:w="850"/>
        <w:gridCol w:w="426"/>
        <w:gridCol w:w="567"/>
      </w:tblGrid>
      <w:tr w:rsidR="00CC6D8E" w:rsidRPr="00CC6D8E" w:rsidTr="00244A48">
        <w:tc>
          <w:tcPr>
            <w:tcW w:w="629" w:type="dxa"/>
            <w:vMerge w:val="restart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6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268" w:type="dxa"/>
            <w:gridSpan w:val="4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708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аналитического показателя </w:t>
            </w:r>
          </w:p>
        </w:tc>
        <w:tc>
          <w:tcPr>
            <w:tcW w:w="6096" w:type="dxa"/>
            <w:gridSpan w:val="9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  <w:proofErr w:type="gramStart"/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(+, -)</w:t>
            </w:r>
            <w:proofErr w:type="gramEnd"/>
          </w:p>
        </w:tc>
      </w:tr>
      <w:tr w:rsidR="00CC6D8E" w:rsidRPr="00CC6D8E" w:rsidTr="00244A48">
        <w:tc>
          <w:tcPr>
            <w:tcW w:w="629" w:type="dxa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текущий финансовый год)</w:t>
            </w:r>
          </w:p>
        </w:tc>
        <w:tc>
          <w:tcPr>
            <w:tcW w:w="2126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первый год планового периода)</w:t>
            </w:r>
          </w:p>
        </w:tc>
        <w:tc>
          <w:tcPr>
            <w:tcW w:w="1843" w:type="dxa"/>
            <w:gridSpan w:val="3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второй год планового периода)</w:t>
            </w:r>
          </w:p>
        </w:tc>
      </w:tr>
      <w:tr w:rsidR="00CC6D8E" w:rsidRPr="00CC6D8E" w:rsidTr="00244A48">
        <w:tc>
          <w:tcPr>
            <w:tcW w:w="629" w:type="dxa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708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28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29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567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30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</w:tr>
      <w:tr w:rsidR="00CC6D8E" w:rsidRPr="00CC6D8E" w:rsidTr="00244A48"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6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Итого по </w:t>
            </w: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коду БК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976" w:type="dxa"/>
            <w:gridSpan w:val="5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</w:tbl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Раздел 3. СПРАВОЧНО: Бюджетные ассигнования на исполнение публичных нормативных обязательств</w:t>
      </w:r>
    </w:p>
    <w:tbl>
      <w:tblPr>
        <w:tblW w:w="101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67"/>
        <w:gridCol w:w="425"/>
        <w:gridCol w:w="425"/>
        <w:gridCol w:w="567"/>
        <w:gridCol w:w="567"/>
        <w:gridCol w:w="567"/>
        <w:gridCol w:w="851"/>
        <w:gridCol w:w="567"/>
        <w:gridCol w:w="708"/>
        <w:gridCol w:w="851"/>
        <w:gridCol w:w="567"/>
        <w:gridCol w:w="850"/>
        <w:gridCol w:w="851"/>
        <w:gridCol w:w="567"/>
        <w:gridCol w:w="709"/>
      </w:tblGrid>
      <w:tr w:rsidR="00CC6D8E" w:rsidRPr="00CC6D8E" w:rsidTr="00244A48">
        <w:tc>
          <w:tcPr>
            <w:tcW w:w="488" w:type="dxa"/>
            <w:vMerge w:val="restart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84" w:type="dxa"/>
            <w:gridSpan w:val="4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аналитического показателя </w:t>
            </w:r>
          </w:p>
        </w:tc>
        <w:tc>
          <w:tcPr>
            <w:tcW w:w="6521" w:type="dxa"/>
            <w:gridSpan w:val="9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  <w:proofErr w:type="gramStart"/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(+, -)</w:t>
            </w:r>
            <w:proofErr w:type="gramEnd"/>
          </w:p>
        </w:tc>
      </w:tr>
      <w:tr w:rsidR="00CC6D8E" w:rsidRPr="00CC6D8E" w:rsidTr="00244A48">
        <w:tc>
          <w:tcPr>
            <w:tcW w:w="488" w:type="dxa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4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текущий финансовый год)</w:t>
            </w:r>
          </w:p>
        </w:tc>
        <w:tc>
          <w:tcPr>
            <w:tcW w:w="2268" w:type="dxa"/>
            <w:gridSpan w:val="3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первый год планового периода)</w:t>
            </w:r>
          </w:p>
        </w:tc>
        <w:tc>
          <w:tcPr>
            <w:tcW w:w="2127" w:type="dxa"/>
            <w:gridSpan w:val="3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20__ год</w:t>
            </w:r>
          </w:p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второй год планового периода)</w:t>
            </w:r>
          </w:p>
        </w:tc>
      </w:tr>
      <w:tr w:rsidR="00CC6D8E" w:rsidRPr="00CC6D8E" w:rsidTr="00244A48">
        <w:tc>
          <w:tcPr>
            <w:tcW w:w="488" w:type="dxa"/>
            <w:vMerge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567" w:type="dxa"/>
            <w:vMerge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31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32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709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валюты по </w:t>
            </w:r>
            <w:hyperlink r:id="rId33" w:history="1">
              <w:r w:rsidRPr="00CC6D8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ОКВ</w:t>
              </w:r>
            </w:hyperlink>
          </w:p>
        </w:tc>
      </w:tr>
      <w:tr w:rsidR="00CC6D8E" w:rsidRPr="00CC6D8E" w:rsidTr="00244A48">
        <w:tc>
          <w:tcPr>
            <w:tcW w:w="488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rPr>
          <w:trHeight w:val="150"/>
        </w:trPr>
        <w:tc>
          <w:tcPr>
            <w:tcW w:w="488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rPr>
          <w:trHeight w:val="127"/>
        </w:trPr>
        <w:tc>
          <w:tcPr>
            <w:tcW w:w="488" w:type="dxa"/>
            <w:tcBorders>
              <w:lef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8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0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rPr>
          <w:trHeight w:val="389"/>
        </w:trPr>
        <w:tc>
          <w:tcPr>
            <w:tcW w:w="1055" w:type="dxa"/>
            <w:gridSpan w:val="2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Итого по коду БК</w:t>
            </w: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25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  <w:tr w:rsidR="00CC6D8E" w:rsidRPr="00CC6D8E" w:rsidTr="00244A48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left w:val="nil"/>
              <w:bottom w:val="nil"/>
            </w:tcBorders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CC6D8E" w:rsidRPr="00CC6D8E" w:rsidRDefault="00CC6D8E" w:rsidP="00CC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C6D8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</w:p>
        </w:tc>
      </w:tr>
    </w:tbl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Руководитель учреждения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(уполномоченное лицо)     _____________ ___________ ___________________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(должность)   (подпись)  (фамилия, инициалы)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Исполнитель               _____________ ________________________ 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(должность)     (фамилия, инициалы)    (телефон)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"__" _________ 20__ г.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СОГЛАСОВАНО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Start"/>
      <w:r w:rsidRPr="00CC6D8E">
        <w:rPr>
          <w:rFonts w:ascii="Times New Roman" w:eastAsia="Times New Roman" w:hAnsi="Times New Roman" w:cs="Times New Roman"/>
          <w:lang w:eastAsia="ru-RU"/>
        </w:rPr>
        <w:t>(наименование должности лица, согласующего изменения</w:t>
      </w:r>
      <w:proofErr w:type="gramEnd"/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          показателей сметы)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C6D8E">
        <w:rPr>
          <w:rFonts w:ascii="Times New Roman" w:eastAsia="Times New Roman" w:hAnsi="Times New Roman" w:cs="Times New Roman"/>
          <w:lang w:eastAsia="ru-RU"/>
        </w:rPr>
        <w:t>(наименование главного распорядителя бюджетных средств,</w:t>
      </w:r>
      <w:proofErr w:type="gramEnd"/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согласующего изменения показателей сметы)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___________ _______________________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(подпись)   (расшифровка подписи)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"__" ____________ 20__ г.</w:t>
      </w:r>
    </w:p>
    <w:p w:rsidR="00CC6D8E" w:rsidRPr="00CC6D8E" w:rsidRDefault="00CC6D8E" w:rsidP="00CC6D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D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>Формы-расшифровки к бюджетным сметам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C6D8E">
        <w:rPr>
          <w:rFonts w:ascii="Times New Roman" w:eastAsia="Times New Roman" w:hAnsi="Times New Roman" w:cs="Times New Roman"/>
          <w:b/>
          <w:lang w:eastAsia="ru-RU"/>
        </w:rPr>
        <w:t>1. Сведения об организации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Полное наименование    </w:t>
      </w:r>
      <w:r w:rsidRPr="00CC6D8E">
        <w:rPr>
          <w:rFonts w:ascii="Times New Roman" w:eastAsia="Times New Roman" w:hAnsi="Times New Roman" w:cs="Times New Roman"/>
          <w:u w:val="single"/>
          <w:lang w:eastAsia="ru-RU"/>
        </w:rPr>
        <w:t>_______________________________________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Юридический адрес      ________________________________</w:t>
      </w:r>
      <w:r w:rsidRPr="00CC6D8E">
        <w:rPr>
          <w:rFonts w:ascii="Times New Roman" w:eastAsia="Times New Roman" w:hAnsi="Times New Roman" w:cs="Times New Roman"/>
          <w:u w:val="single"/>
          <w:lang w:eastAsia="ru-RU"/>
        </w:rPr>
        <w:t>_______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Штатная численность -     </w:t>
      </w:r>
      <w:r w:rsidRPr="00CC6D8E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Pr="00CC6D8E">
        <w:rPr>
          <w:rFonts w:ascii="Times New Roman" w:eastAsia="Times New Roman" w:hAnsi="Times New Roman" w:cs="Times New Roman"/>
          <w:lang w:eastAsia="ru-RU"/>
        </w:rPr>
        <w:t>_______________________________ чел.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C6D8E">
        <w:rPr>
          <w:rFonts w:ascii="Times New Roman" w:eastAsia="Times New Roman" w:hAnsi="Times New Roman" w:cs="Times New Roman"/>
          <w:lang w:eastAsia="ru-RU"/>
        </w:rPr>
        <w:t xml:space="preserve">    Фактическая численность – </w:t>
      </w:r>
    </w:p>
    <w:p w:rsidR="00CC6D8E" w:rsidRPr="00CC6D8E" w:rsidRDefault="00CC6D8E" w:rsidP="00CC6D8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Здания и сооружения: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1. На балансе: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30"/>
        <w:gridCol w:w="2430"/>
        <w:gridCol w:w="1485"/>
        <w:gridCol w:w="3105"/>
      </w:tblGrid>
      <w:tr w:rsidR="00CC6D8E" w:rsidRPr="00F1501A" w:rsidTr="00244A4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Адрес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Общая занимаемая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площадь, кв. м.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Год  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постройки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Остаточная стоимость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на начало года, т. р.</w:t>
            </w: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2. Арендованные: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30"/>
        <w:gridCol w:w="2430"/>
        <w:gridCol w:w="4590"/>
      </w:tblGrid>
      <w:tr w:rsidR="00CC6D8E" w:rsidRPr="00F1501A" w:rsidTr="00244A4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Адрес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Общая занимаемая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площадь, кв. м.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Арендная плата, т. р.     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за кв. м. в год         </w:t>
            </w: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3. </w:t>
      </w:r>
      <w:proofErr w:type="gramStart"/>
      <w:r w:rsidRPr="00F1501A">
        <w:rPr>
          <w:rFonts w:ascii="Arial" w:eastAsia="Times New Roman" w:hAnsi="Arial" w:cs="Arial"/>
          <w:sz w:val="16"/>
          <w:szCs w:val="16"/>
          <w:lang w:eastAsia="ru-RU"/>
        </w:rPr>
        <w:t>Сдаваемые</w:t>
      </w:r>
      <w:proofErr w:type="gramEnd"/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в аренду: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30"/>
        <w:gridCol w:w="2430"/>
        <w:gridCol w:w="1485"/>
        <w:gridCol w:w="3105"/>
      </w:tblGrid>
      <w:tr w:rsidR="00CC6D8E" w:rsidRPr="00F1501A" w:rsidTr="00244A4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Арендатор   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(субарендатор)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сдаваемого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в аренду    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помещения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Площадь,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кв. м.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Арендная плата, т. р.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за кв. м. в год   </w:t>
            </w: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2. Расчет расходов по подстатье 211 «Заработная плата»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360"/>
        <w:gridCol w:w="2131"/>
        <w:gridCol w:w="1905"/>
        <w:gridCol w:w="9"/>
        <w:gridCol w:w="2063"/>
      </w:tblGrid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3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 в месяц (согласно штатному расписанию), тыс. руб.</w:t>
            </w:r>
          </w:p>
        </w:tc>
        <w:tc>
          <w:tcPr>
            <w:tcW w:w="1914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месяцев</w:t>
            </w:r>
          </w:p>
        </w:tc>
        <w:tc>
          <w:tcPr>
            <w:tcW w:w="206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Сумма, тыс. руб. (гр3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x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14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6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CC6D8E" w:rsidRPr="00F1501A" w:rsidTr="00244A48">
        <w:trPr>
          <w:trHeight w:val="442"/>
        </w:trPr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заработной платы:</w:t>
            </w:r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6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trHeight w:val="893"/>
        </w:trPr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по окладам (должностным окладам), ставкам заработной платы</w:t>
            </w:r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6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714"/>
        </w:trPr>
        <w:tc>
          <w:tcPr>
            <w:tcW w:w="540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Компенсационные выплаты (расшифровать)</w:t>
            </w:r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348"/>
        </w:trPr>
        <w:tc>
          <w:tcPr>
            <w:tcW w:w="540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787"/>
        </w:trPr>
        <w:tc>
          <w:tcPr>
            <w:tcW w:w="540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Стимулирующие выплаты (расшифровать)</w:t>
            </w:r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336"/>
        </w:trPr>
        <w:tc>
          <w:tcPr>
            <w:tcW w:w="540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-за интенсивность и высокие результаты работы;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-за качество выполняемых работ;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-за выслугу лет;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-доплата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МРОТ;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материальная помощь к отпуску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336"/>
        </w:trPr>
        <w:tc>
          <w:tcPr>
            <w:tcW w:w="540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Над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тарифный фонд</w:t>
            </w:r>
          </w:p>
        </w:tc>
        <w:tc>
          <w:tcPr>
            <w:tcW w:w="21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gridSpan w:val="2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Итого по подстатье 211: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II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подстатье 212 «Прочие выплаты»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440"/>
        <w:gridCol w:w="1440"/>
        <w:gridCol w:w="1620"/>
        <w:gridCol w:w="1369"/>
        <w:gridCol w:w="1691"/>
      </w:tblGrid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0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назначения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командиро-вок</w:t>
            </w:r>
            <w:proofErr w:type="spellEnd"/>
            <w:proofErr w:type="gramEnd"/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сотрудников, направляемых в командировку в год</w:t>
            </w:r>
          </w:p>
        </w:tc>
        <w:tc>
          <w:tcPr>
            <w:tcW w:w="136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во суток пребывания в командировке</w:t>
            </w:r>
          </w:p>
        </w:tc>
        <w:tc>
          <w:tcPr>
            <w:tcW w:w="16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x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гр5 х гр6 х размер суточных*)</w:t>
            </w:r>
          </w:p>
        </w:tc>
      </w:tr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Суточные при служебных командировках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Суточные при командировках на курсы повышения квалификации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      * Размер суточных в соответствии с действующими на дату составления сметы нормативными документами.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139"/>
        <w:gridCol w:w="1756"/>
        <w:gridCol w:w="1446"/>
        <w:gridCol w:w="1587"/>
        <w:gridCol w:w="2053"/>
      </w:tblGrid>
      <w:tr w:rsidR="00CC6D8E" w:rsidRPr="00F1501A" w:rsidTr="00244A48">
        <w:tc>
          <w:tcPr>
            <w:tcW w:w="59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3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5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работников, использующих право на компенсацию (пособие)</w:t>
            </w:r>
          </w:p>
        </w:tc>
        <w:tc>
          <w:tcPr>
            <w:tcW w:w="144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платежей в год</w:t>
            </w:r>
          </w:p>
        </w:tc>
        <w:tc>
          <w:tcPr>
            <w:tcW w:w="15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 компенсации (пособия), тыс. руб.</w:t>
            </w:r>
          </w:p>
        </w:tc>
        <w:tc>
          <w:tcPr>
            <w:tcW w:w="205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Сумма, тыс. руб. (гр3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x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 гр5)</w:t>
            </w:r>
          </w:p>
        </w:tc>
      </w:tr>
      <w:tr w:rsidR="00CC6D8E" w:rsidRPr="00F1501A" w:rsidTr="00244A48">
        <w:tc>
          <w:tcPr>
            <w:tcW w:w="59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5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5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CC6D8E" w:rsidRPr="00F1501A" w:rsidTr="00244A48">
        <w:tc>
          <w:tcPr>
            <w:tcW w:w="59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139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за приобретение книгоиздательской продукции и периодических изданий</w:t>
            </w:r>
          </w:p>
        </w:tc>
        <w:tc>
          <w:tcPr>
            <w:tcW w:w="175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9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9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Пособие на ребенка</w:t>
            </w:r>
          </w:p>
        </w:tc>
        <w:tc>
          <w:tcPr>
            <w:tcW w:w="175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9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9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u w:val="single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Итого по подстатье 212: 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III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подстатье 213 «Начисление на выплаты по оплате труда»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      </w:t>
      </w:r>
      <w:proofErr w:type="gramStart"/>
      <w:r w:rsidRPr="00F1501A">
        <w:rPr>
          <w:rFonts w:ascii="Arial" w:eastAsia="Times New Roman" w:hAnsi="Arial" w:cs="Arial"/>
          <w:sz w:val="16"/>
          <w:szCs w:val="16"/>
          <w:lang w:eastAsia="ru-RU"/>
        </w:rPr>
        <w:t>Размер начисленной на выплаты по оплате труда в соответствии с действующими на дату составления сметы нормативными документами.</w:t>
      </w:r>
      <w:proofErr w:type="gramEnd"/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        Итого по подстатье 213:    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IV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. Расчет расходов по подстатье 221 «Услуги связи»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1440"/>
        <w:gridCol w:w="1260"/>
        <w:gridCol w:w="1260"/>
        <w:gridCol w:w="1440"/>
        <w:gridCol w:w="1440"/>
      </w:tblGrid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платежей в год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Стоимость за единицу измерения,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.р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x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гр5 х гр6)</w:t>
            </w:r>
          </w:p>
        </w:tc>
      </w:tr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2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Абонентская оплата</w:t>
            </w:r>
          </w:p>
        </w:tc>
        <w:tc>
          <w:tcPr>
            <w:tcW w:w="144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Абонентский номер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trHeight w:val="978"/>
        </w:trPr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2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Повременная оплата междугородных и местных телефонных соединений</w:t>
            </w:r>
          </w:p>
        </w:tc>
        <w:tc>
          <w:tcPr>
            <w:tcW w:w="144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trHeight w:val="893"/>
        </w:trPr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Абонентская оплата за пользованием радиоточкой</w:t>
            </w:r>
          </w:p>
        </w:tc>
        <w:tc>
          <w:tcPr>
            <w:tcW w:w="144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радиоточка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trHeight w:val="481"/>
        </w:trPr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2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электронной почты</w:t>
            </w:r>
          </w:p>
        </w:tc>
        <w:tc>
          <w:tcPr>
            <w:tcW w:w="144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Электронный адрес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trHeight w:val="376"/>
        </w:trPr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2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сотовой связи</w:t>
            </w:r>
          </w:p>
        </w:tc>
        <w:tc>
          <w:tcPr>
            <w:tcW w:w="144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 (мин)</w:t>
            </w: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363"/>
        <w:gridCol w:w="1477"/>
        <w:gridCol w:w="1392"/>
        <w:gridCol w:w="1549"/>
        <w:gridCol w:w="2166"/>
      </w:tblGrid>
      <w:tr w:rsidR="00CC6D8E" w:rsidRPr="00F1501A" w:rsidTr="00244A48">
        <w:tc>
          <w:tcPr>
            <w:tcW w:w="64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7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51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Объем информации (гигабайт в год)</w:t>
            </w:r>
          </w:p>
        </w:tc>
        <w:tc>
          <w:tcPr>
            <w:tcW w:w="14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 1 гигабайта, тыс. руб.</w:t>
            </w:r>
          </w:p>
        </w:tc>
        <w:tc>
          <w:tcPr>
            <w:tcW w:w="161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Стоимость аренды канала,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.р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Сумма, тыс. руб. (гр3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x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 гр5)</w:t>
            </w:r>
          </w:p>
        </w:tc>
      </w:tr>
      <w:tr w:rsidR="00CC6D8E" w:rsidRPr="00F1501A" w:rsidTr="00244A48">
        <w:tc>
          <w:tcPr>
            <w:tcW w:w="64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1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CC6D8E" w:rsidRPr="00F1501A" w:rsidTr="00244A48">
        <w:trPr>
          <w:cantSplit/>
          <w:trHeight w:val="1282"/>
        </w:trPr>
        <w:tc>
          <w:tcPr>
            <w:tcW w:w="645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2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Подключение и использование Глобальной сети Интернет (расшифровать)</w:t>
            </w:r>
          </w:p>
        </w:tc>
        <w:tc>
          <w:tcPr>
            <w:tcW w:w="151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1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358"/>
        </w:trPr>
        <w:tc>
          <w:tcPr>
            <w:tcW w:w="645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72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абон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лата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тарифному плану интернет</w:t>
            </w:r>
          </w:p>
        </w:tc>
        <w:tc>
          <w:tcPr>
            <w:tcW w:w="151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1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742"/>
        <w:gridCol w:w="1914"/>
        <w:gridCol w:w="1913"/>
        <w:gridCol w:w="2363"/>
      </w:tblGrid>
      <w:tr w:rsidR="00CC6D8E" w:rsidRPr="00F1501A" w:rsidTr="00244A48">
        <w:tc>
          <w:tcPr>
            <w:tcW w:w="6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2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 за единицу, тыс. руб.</w:t>
            </w:r>
          </w:p>
        </w:tc>
        <w:tc>
          <w:tcPr>
            <w:tcW w:w="25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Сумма, тыс. руб. (гр3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x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CC6D8E" w:rsidRPr="00F1501A" w:rsidTr="00244A48">
        <w:tc>
          <w:tcPr>
            <w:tcW w:w="6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2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CC6D8E" w:rsidRPr="00F1501A" w:rsidTr="00244A48">
        <w:tc>
          <w:tcPr>
            <w:tcW w:w="6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2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Основной телефонный аппарат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2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Параллельный аппарат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2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Абонентская плата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2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Внутризон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.с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оединение</w:t>
            </w:r>
            <w:proofErr w:type="spellEnd"/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2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Интернет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Приобретение маркированных конвертов: 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Итого по подстатье 221: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V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подстатье 222 «Транспортные услуги»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1787"/>
        <w:gridCol w:w="1498"/>
        <w:gridCol w:w="1680"/>
        <w:gridCol w:w="1749"/>
        <w:gridCol w:w="1455"/>
        <w:gridCol w:w="1234"/>
      </w:tblGrid>
      <w:tr w:rsidR="00CC6D8E" w:rsidRPr="00F1501A" w:rsidTr="00244A48">
        <w:tc>
          <w:tcPr>
            <w:tcW w:w="6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4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назначения</w:t>
            </w:r>
          </w:p>
        </w:tc>
        <w:tc>
          <w:tcPr>
            <w:tcW w:w="168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командировок</w:t>
            </w:r>
          </w:p>
        </w:tc>
        <w:tc>
          <w:tcPr>
            <w:tcW w:w="174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человек, направленных в командировки, в год</w:t>
            </w:r>
          </w:p>
        </w:tc>
        <w:tc>
          <w:tcPr>
            <w:tcW w:w="145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Средняя стоимость проезда в одну сторону, тыс. руб.</w:t>
            </w:r>
          </w:p>
        </w:tc>
        <w:tc>
          <w:tcPr>
            <w:tcW w:w="123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x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гр5 х гр6 х 2)</w:t>
            </w:r>
          </w:p>
        </w:tc>
      </w:tr>
      <w:tr w:rsidR="00CC6D8E" w:rsidRPr="00F1501A" w:rsidTr="00244A48">
        <w:tc>
          <w:tcPr>
            <w:tcW w:w="6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8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4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3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CC6D8E" w:rsidRPr="00F1501A" w:rsidTr="00244A48">
        <w:tc>
          <w:tcPr>
            <w:tcW w:w="6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7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проезда при служебных командировках</w:t>
            </w:r>
          </w:p>
        </w:tc>
        <w:tc>
          <w:tcPr>
            <w:tcW w:w="14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0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87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проезда при командировках на курсы повышения квалификации</w:t>
            </w:r>
          </w:p>
        </w:tc>
        <w:tc>
          <w:tcPr>
            <w:tcW w:w="14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002"/>
        <w:gridCol w:w="2002"/>
        <w:gridCol w:w="2002"/>
        <w:gridCol w:w="3354"/>
      </w:tblGrid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единиц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 за единицу, тыс. руб.</w:t>
            </w:r>
          </w:p>
        </w:tc>
        <w:tc>
          <w:tcPr>
            <w:tcW w:w="3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(гр3 х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2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по пассажирским и грузовым перевозкам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</w:t>
      </w:r>
      <w:r w:rsidRPr="00F1501A">
        <w:rPr>
          <w:rFonts w:ascii="Arial" w:eastAsia="Times New Roman" w:hAnsi="Arial" w:cs="Arial"/>
          <w:sz w:val="16"/>
          <w:szCs w:val="16"/>
          <w:lang w:eastAsia="ru-RU"/>
        </w:rPr>
        <w:t>Итого по подстатье 222: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</w:t>
      </w: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VI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подстатье 223 «Коммунальные услуги»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2091"/>
        <w:gridCol w:w="1432"/>
        <w:gridCol w:w="1839"/>
        <w:gridCol w:w="1822"/>
        <w:gridCol w:w="1779"/>
      </w:tblGrid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7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48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9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потребления в год</w:t>
            </w:r>
          </w:p>
        </w:tc>
        <w:tc>
          <w:tcPr>
            <w:tcW w:w="19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Тариф (стоимость за единицу измерения), руб.</w:t>
            </w:r>
          </w:p>
        </w:tc>
        <w:tc>
          <w:tcPr>
            <w:tcW w:w="18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 гр5/1000)</w:t>
            </w:r>
          </w:p>
        </w:tc>
      </w:tr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7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8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7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потребления газа*</w:t>
            </w:r>
          </w:p>
        </w:tc>
        <w:tc>
          <w:tcPr>
            <w:tcW w:w="148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Куб. м</w:t>
            </w:r>
          </w:p>
        </w:tc>
        <w:tc>
          <w:tcPr>
            <w:tcW w:w="19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потребления электроэнергии</w:t>
            </w:r>
          </w:p>
        </w:tc>
        <w:tc>
          <w:tcPr>
            <w:tcW w:w="148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19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7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потребления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теплоэнергии</w:t>
            </w:r>
            <w:proofErr w:type="spellEnd"/>
          </w:p>
        </w:tc>
        <w:tc>
          <w:tcPr>
            <w:tcW w:w="148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гКал</w:t>
            </w:r>
            <w:proofErr w:type="spellEnd"/>
          </w:p>
        </w:tc>
        <w:tc>
          <w:tcPr>
            <w:tcW w:w="19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7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потребления воды</w:t>
            </w:r>
          </w:p>
        </w:tc>
        <w:tc>
          <w:tcPr>
            <w:tcW w:w="148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Куб. м</w:t>
            </w:r>
          </w:p>
        </w:tc>
        <w:tc>
          <w:tcPr>
            <w:tcW w:w="19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7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Итого по подстатье 223:  * - Данные представляются в разрезе структурных подразделений учреждения.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VII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подстатье 224 «Арендная плата за пользование имуществом»</w:t>
      </w:r>
    </w:p>
    <w:tbl>
      <w:tblPr>
        <w:tblW w:w="10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2209"/>
        <w:gridCol w:w="1620"/>
        <w:gridCol w:w="1620"/>
        <w:gridCol w:w="1800"/>
        <w:gridCol w:w="1222"/>
        <w:gridCol w:w="948"/>
      </w:tblGrid>
      <w:tr w:rsidR="00CC6D8E" w:rsidRPr="00F1501A" w:rsidTr="00244A48">
        <w:tc>
          <w:tcPr>
            <w:tcW w:w="59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зданий, помещений, транспортных средств</w:t>
            </w: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Площадь арендуемых помещений, земли (кв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0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Средняя стоимость в месяц 1 кв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(1ед автотранспорта), тыс. руб</w:t>
            </w:r>
          </w:p>
        </w:tc>
        <w:tc>
          <w:tcPr>
            <w:tcW w:w="122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Период предоставления услуг (количество месяцев)</w:t>
            </w:r>
          </w:p>
        </w:tc>
        <w:tc>
          <w:tcPr>
            <w:tcW w:w="9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 гр5 х гр6)</w:t>
            </w:r>
          </w:p>
        </w:tc>
      </w:tr>
      <w:tr w:rsidR="00CC6D8E" w:rsidRPr="00F1501A" w:rsidTr="00244A48">
        <w:tc>
          <w:tcPr>
            <w:tcW w:w="59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0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0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CC6D8E" w:rsidRPr="00F1501A" w:rsidTr="00244A48">
        <w:tc>
          <w:tcPr>
            <w:tcW w:w="59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09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Арендная плата за пользование имуществом (расшифровать)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-здание;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-гараж.</w:t>
            </w: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Итого по подстатье 224: 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</w:t>
      </w: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VIII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подстатье 225 «Услуги по содержанию имущества»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2432"/>
        <w:gridCol w:w="2391"/>
        <w:gridCol w:w="4116"/>
      </w:tblGrid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 в соответствии с локальными сметными расчетами, тыс. руб.</w:t>
            </w:r>
          </w:p>
        </w:tc>
      </w:tr>
      <w:tr w:rsidR="00CC6D8E" w:rsidRPr="00F1501A" w:rsidTr="00244A48">
        <w:tc>
          <w:tcPr>
            <w:tcW w:w="64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54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договоров на текущий ремонт зданий и сооружений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пообъектно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(расшифровать)**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договоров на капитальный ремонт зданий и сооружений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пообъектно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(расшифровать)**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2434"/>
        <w:gridCol w:w="2398"/>
        <w:gridCol w:w="4107"/>
      </w:tblGrid>
      <w:tr w:rsidR="00CC6D8E" w:rsidRPr="00F1501A" w:rsidTr="00244A48">
        <w:tc>
          <w:tcPr>
            <w:tcW w:w="6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договоров</w:t>
            </w: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 услуги, тыс. руб</w:t>
            </w:r>
          </w:p>
        </w:tc>
      </w:tr>
      <w:tr w:rsidR="00CC6D8E" w:rsidRPr="00F1501A" w:rsidTr="00244A48">
        <w:tc>
          <w:tcPr>
            <w:tcW w:w="64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54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по пусконаладочным работам, техническому обслуживанию, ремонт оборудования (расшифровать)**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бсл.пожарн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., охранной сигнализации;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-техобслуживание и ремонт автомобиля;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-текущий ремонт оргтехники.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по содержанию в чистоте помещений, зданий, дворов, иного имущества (расшифровать)**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по ремонту инженерных систем и коммуникаций (расшифровать)**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48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503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Итого по подстатье 225: 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lastRenderedPageBreak/>
        <w:t xml:space="preserve"> </w:t>
      </w: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IX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подстатье 226 «Прочие услуги»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460"/>
        <w:gridCol w:w="2398"/>
        <w:gridCol w:w="4077"/>
      </w:tblGrid>
      <w:tr w:rsidR="00CC6D8E" w:rsidRPr="00F1501A" w:rsidTr="00244A48">
        <w:tc>
          <w:tcPr>
            <w:tcW w:w="6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3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договоров</w:t>
            </w:r>
          </w:p>
        </w:tc>
        <w:tc>
          <w:tcPr>
            <w:tcW w:w="407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 услуги, тыс. руб.</w:t>
            </w:r>
          </w:p>
        </w:tc>
      </w:tr>
      <w:tr w:rsidR="00CC6D8E" w:rsidRPr="00F1501A" w:rsidTr="00244A48">
        <w:tc>
          <w:tcPr>
            <w:tcW w:w="636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77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</w:tr>
      <w:tr w:rsidR="00CC6D8E" w:rsidRPr="00F1501A" w:rsidTr="00244A48">
        <w:trPr>
          <w:cantSplit/>
        </w:trPr>
        <w:tc>
          <w:tcPr>
            <w:tcW w:w="636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вневедомственной, пожарной охраны (расшифровать)**</w:t>
            </w:r>
          </w:p>
        </w:tc>
        <w:tc>
          <w:tcPr>
            <w:tcW w:w="23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7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36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7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36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по установке, наладке, эксплуатации охранной и пожарной сигнализации (расшифровать)**</w:t>
            </w:r>
          </w:p>
        </w:tc>
        <w:tc>
          <w:tcPr>
            <w:tcW w:w="23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7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636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7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по страхованию гражданской ответственности владельцев транспортных средств</w:t>
            </w:r>
          </w:p>
        </w:tc>
        <w:tc>
          <w:tcPr>
            <w:tcW w:w="239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77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2263"/>
        <w:gridCol w:w="1344"/>
        <w:gridCol w:w="1372"/>
        <w:gridCol w:w="1344"/>
        <w:gridCol w:w="1350"/>
        <w:gridCol w:w="1297"/>
      </w:tblGrid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2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назначения</w:t>
            </w: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командировок</w:t>
            </w: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человеко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дней</w:t>
            </w:r>
            <w:proofErr w:type="gramEnd"/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Стоимость проживания за 1 сутки,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.р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 гр5 х гр6)</w:t>
            </w:r>
          </w:p>
        </w:tc>
      </w:tr>
      <w:tr w:rsidR="00CC6D8E" w:rsidRPr="00F1501A" w:rsidTr="00244A48">
        <w:tc>
          <w:tcPr>
            <w:tcW w:w="63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26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91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91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91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91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91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26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Найм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жилых помещений при служебных командировках</w:t>
            </w: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63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26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Найм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жилых помещений при командировках на курсы повышения квалификации</w:t>
            </w: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628"/>
        <w:gridCol w:w="1440"/>
        <w:gridCol w:w="3060"/>
        <w:gridCol w:w="2340"/>
      </w:tblGrid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62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30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Средняя стоимость за единицу, тыс. руб.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(гр3 х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CC6D8E" w:rsidRPr="00F1501A" w:rsidTr="00244A48">
        <w:tc>
          <w:tcPr>
            <w:tcW w:w="54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2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40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2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в области информационных технологий (приобретение неисключительных (пользовательских) прав на программное обеспечение, включая приобретение и обновление справочно-информационных баз данных (расшифровать)**</w:t>
            </w:r>
            <w:proofErr w:type="gramEnd"/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2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периодической литературы (газеты, журналы)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2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по организации культурно-массовых мероприятий для студентов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2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рекламных объявлений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2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Изготовление бланков (расшифровать)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2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иных услуг на основании заключаемых договоров, в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т.ч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оплата труда внештатных сотрудников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2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услуг банку по зачислению денежных средств</w:t>
            </w:r>
          </w:p>
        </w:tc>
        <w:tc>
          <w:tcPr>
            <w:tcW w:w="14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Итого по подстатье 226: 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</w:t>
      </w: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X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подстатье 262 «Пособия по социальной помощи населению»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628"/>
        <w:gridCol w:w="2002"/>
        <w:gridCol w:w="2002"/>
        <w:gridCol w:w="2836"/>
      </w:tblGrid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62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Численность увольняемых работников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 пособия, руб.</w:t>
            </w:r>
          </w:p>
        </w:tc>
        <w:tc>
          <w:tcPr>
            <w:tcW w:w="28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(гр3 х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/1000)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2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2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Пособие по безработице</w:t>
            </w: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0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XI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Расчет расходов по подстатье 291 «Налоги, пошлины и сборы</w:t>
      </w: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53"/>
        <w:gridCol w:w="2234"/>
        <w:gridCol w:w="2207"/>
        <w:gridCol w:w="2246"/>
      </w:tblGrid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Остаточная стоимость основных средств, тыс. руб.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Ставка налога, %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 исчисленного налога, подлежащего уплате, тыс. руб. (гр3 х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/100)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имущество*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* - Данные представляются в разрезе структурных подразделений учреждения.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1699"/>
        <w:gridCol w:w="1352"/>
        <w:gridCol w:w="1459"/>
        <w:gridCol w:w="1471"/>
        <w:gridCol w:w="1320"/>
        <w:gridCol w:w="1735"/>
      </w:tblGrid>
      <w:tr w:rsidR="00CC6D8E" w:rsidRPr="00F1501A" w:rsidTr="00244A48">
        <w:tc>
          <w:tcPr>
            <w:tcW w:w="53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9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Наименование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расходов</w:t>
            </w:r>
          </w:p>
        </w:tc>
        <w:tc>
          <w:tcPr>
            <w:tcW w:w="135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Площадь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земельного участка (кв.м.)</w:t>
            </w:r>
          </w:p>
        </w:tc>
        <w:tc>
          <w:tcPr>
            <w:tcW w:w="145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Удельный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показатель кадастровой стоимости земель, руб. за кв.м.</w:t>
            </w:r>
          </w:p>
        </w:tc>
        <w:tc>
          <w:tcPr>
            <w:tcW w:w="147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Кадастровая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стоимость земельного участка, тыс. руб. (гр3 х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/1000)</w:t>
            </w:r>
          </w:p>
        </w:tc>
        <w:tc>
          <w:tcPr>
            <w:tcW w:w="13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Ставка налога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173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Сумма, тыс. руб.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(гр5 х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6/100)</w:t>
            </w:r>
          </w:p>
        </w:tc>
      </w:tr>
      <w:tr w:rsidR="00CC6D8E" w:rsidRPr="00F1501A" w:rsidTr="00244A48">
        <w:tc>
          <w:tcPr>
            <w:tcW w:w="53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69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5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7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3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CC6D8E" w:rsidRPr="00F1501A" w:rsidTr="00244A48">
        <w:tc>
          <w:tcPr>
            <w:tcW w:w="53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9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налог*</w:t>
            </w:r>
          </w:p>
        </w:tc>
        <w:tc>
          <w:tcPr>
            <w:tcW w:w="1352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5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7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32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73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* - Данные представляются в разрезе земельных участков.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422"/>
        <w:gridCol w:w="4615"/>
      </w:tblGrid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60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48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налогов и сборов, государственных пошлин, лицензий</w:t>
            </w:r>
          </w:p>
        </w:tc>
        <w:tc>
          <w:tcPr>
            <w:tcW w:w="48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Итого по подстатье 291: 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XII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Расчет расходов по подстатье 296 «Иные расходы»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417"/>
        <w:gridCol w:w="4620"/>
      </w:tblGrid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60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48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Выплата стипендии (материальной помощи) безработным</w:t>
            </w:r>
          </w:p>
        </w:tc>
        <w:tc>
          <w:tcPr>
            <w:tcW w:w="48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u w:val="single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Итого по подстатье 296</w:t>
      </w:r>
      <w:r w:rsidRPr="00F1501A">
        <w:rPr>
          <w:rFonts w:ascii="Arial" w:eastAsia="Times New Roman" w:hAnsi="Arial" w:cs="Arial"/>
          <w:b/>
          <w:sz w:val="16"/>
          <w:szCs w:val="16"/>
          <w:u w:val="single"/>
          <w:lang w:eastAsia="ru-RU"/>
        </w:rPr>
        <w:t>: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</w:t>
      </w: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XIII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статье 310 «Увеличение стоимости основных средств»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702"/>
        <w:gridCol w:w="2233"/>
        <w:gridCol w:w="2064"/>
        <w:gridCol w:w="2041"/>
      </w:tblGrid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0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21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Средняя стоимость, тыс. руб.</w:t>
            </w:r>
          </w:p>
        </w:tc>
        <w:tc>
          <w:tcPr>
            <w:tcW w:w="21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(гр3 х 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08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0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машин, оборудования, инструментов, транспортных средств, инвентаря, библиотечного фонда, медицинского инструментария и прочих основных средств (расшифровать)**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Совтест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приобретение компьютера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c>
          <w:tcPr>
            <w:tcW w:w="5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08" w:type="dxa"/>
            <w:vAlign w:val="center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4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Итого по статье 310: 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</w:t>
      </w:r>
      <w:r w:rsidRPr="00F1501A">
        <w:rPr>
          <w:rFonts w:ascii="Arial" w:eastAsia="Times New Roman" w:hAnsi="Arial" w:cs="Arial"/>
          <w:b/>
          <w:sz w:val="16"/>
          <w:szCs w:val="16"/>
          <w:lang w:val="en-US" w:eastAsia="ru-RU"/>
        </w:rPr>
        <w:t>XIV</w:t>
      </w:r>
      <w:r w:rsidRPr="00F1501A">
        <w:rPr>
          <w:rFonts w:ascii="Arial" w:eastAsia="Times New Roman" w:hAnsi="Arial" w:cs="Arial"/>
          <w:b/>
          <w:sz w:val="16"/>
          <w:szCs w:val="16"/>
          <w:lang w:eastAsia="ru-RU"/>
        </w:rPr>
        <w:t>. Расчет расходов по статье 340 «Увеличение стоимости»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114"/>
        <w:gridCol w:w="1964"/>
        <w:gridCol w:w="1339"/>
        <w:gridCol w:w="1445"/>
        <w:gridCol w:w="1571"/>
        <w:gridCol w:w="1614"/>
      </w:tblGrid>
      <w:tr w:rsidR="00CC6D8E" w:rsidRPr="00F1501A" w:rsidTr="00244A48">
        <w:tc>
          <w:tcPr>
            <w:tcW w:w="52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1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33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44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57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 за единицу измерения, руб.</w:t>
            </w:r>
          </w:p>
        </w:tc>
        <w:tc>
          <w:tcPr>
            <w:tcW w:w="161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 (гр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 гр5/1000)</w:t>
            </w:r>
          </w:p>
        </w:tc>
      </w:tr>
      <w:tr w:rsidR="00CC6D8E" w:rsidRPr="00F1501A" w:rsidTr="00244A48">
        <w:tc>
          <w:tcPr>
            <w:tcW w:w="52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7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1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CC6D8E" w:rsidRPr="00F1501A" w:rsidTr="00F1501A">
        <w:trPr>
          <w:cantSplit/>
          <w:trHeight w:val="2715"/>
        </w:trPr>
        <w:tc>
          <w:tcPr>
            <w:tcW w:w="524" w:type="dxa"/>
            <w:vMerge w:val="restart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мягкого инвентаря, медикаментов, перевязочных средств, посуды, продуктов питания, горюче-смазочных, строительных, хозяйственных материалов, канцелярских принадлежностей и прочих материальных запасов (расшифровать)**</w:t>
            </w:r>
            <w:bookmarkStart w:id="2" w:name="_GoBack"/>
            <w:bookmarkEnd w:id="2"/>
            <w:proofErr w:type="gramEnd"/>
          </w:p>
        </w:tc>
        <w:tc>
          <w:tcPr>
            <w:tcW w:w="133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</w:trPr>
        <w:tc>
          <w:tcPr>
            <w:tcW w:w="524" w:type="dxa"/>
            <w:vMerge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-канцелярские принадлежности (бумага);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.ч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асти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 ЭВМ</w:t>
            </w:r>
          </w:p>
        </w:tc>
        <w:tc>
          <w:tcPr>
            <w:tcW w:w="1339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1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14" w:type="dxa"/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Итого по статье 340:                                                                              ** - Является итоговой строкой.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Оплата горюче-смазочных материалов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46"/>
        <w:gridCol w:w="1275"/>
        <w:gridCol w:w="709"/>
        <w:gridCol w:w="850"/>
        <w:gridCol w:w="708"/>
        <w:gridCol w:w="709"/>
        <w:gridCol w:w="709"/>
        <w:gridCol w:w="709"/>
        <w:gridCol w:w="708"/>
        <w:gridCol w:w="569"/>
        <w:gridCol w:w="680"/>
        <w:gridCol w:w="708"/>
      </w:tblGrid>
      <w:tr w:rsidR="00CC6D8E" w:rsidRPr="00F1501A" w:rsidTr="00244A48">
        <w:trPr>
          <w:gridAfter w:val="1"/>
          <w:wAfter w:w="708" w:type="dxa"/>
          <w:cantSplit/>
          <w:trHeight w:val="24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и марка ГСМ,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марка  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автомашины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Кол-во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авт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машин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Средний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еже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невный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пробег,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км 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Кол-во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раб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ней в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летний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период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Норма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хода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лет-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няя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л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Норма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хода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зим-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няя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л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Кол-во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раб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ней в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зимний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период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ребное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кол-во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топли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л</w:t>
            </w:r>
          </w:p>
        </w:tc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мость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ГСМ,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руб.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 тыс. руб.</w:t>
            </w:r>
          </w:p>
        </w:tc>
      </w:tr>
      <w:tr w:rsidR="00CC6D8E" w:rsidRPr="00F1501A" w:rsidTr="00244A48">
        <w:trPr>
          <w:cantSplit/>
          <w:trHeight w:val="72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средств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</w:t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жетных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источников </w:t>
            </w:r>
          </w:p>
        </w:tc>
      </w:tr>
      <w:tr w:rsidR="00CC6D8E" w:rsidRPr="00F1501A" w:rsidTr="00244A48">
        <w:trPr>
          <w:cantSplit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D8E" w:rsidRPr="00F1501A" w:rsidTr="00244A48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Таблица</w:t>
      </w:r>
      <w:proofErr w:type="gramStart"/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.</w:t>
      </w:r>
      <w:proofErr w:type="gramEnd"/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Расчет расхода и стоимости масел и смазок </w:t>
      </w:r>
    </w:p>
    <w:tbl>
      <w:tblPr>
        <w:tblW w:w="972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992"/>
        <w:gridCol w:w="709"/>
        <w:gridCol w:w="540"/>
        <w:gridCol w:w="720"/>
        <w:gridCol w:w="765"/>
        <w:gridCol w:w="945"/>
        <w:gridCol w:w="765"/>
        <w:gridCol w:w="765"/>
        <w:gridCol w:w="720"/>
        <w:gridCol w:w="1530"/>
      </w:tblGrid>
      <w:tr w:rsidR="00CC6D8E" w:rsidRPr="00F1501A" w:rsidTr="00244A48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Марка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авт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маши-</w:t>
            </w:r>
          </w:p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Общий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ход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топ-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лива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л  </w:t>
            </w:r>
          </w:p>
        </w:tc>
        <w:tc>
          <w:tcPr>
            <w:tcW w:w="2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Моторные масла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Трансмиссионные масла        </w:t>
            </w:r>
          </w:p>
        </w:tc>
        <w:tc>
          <w:tcPr>
            <w:tcW w:w="31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Специальные масла     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Всего,   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тыс. руб.   </w:t>
            </w:r>
          </w:p>
        </w:tc>
      </w:tr>
      <w:tr w:rsidR="00CC6D8E" w:rsidRPr="00F1501A" w:rsidTr="00244A48">
        <w:trPr>
          <w:cantSplit/>
          <w:trHeight w:val="72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Норма,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100 л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Кол-во,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мость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руб./л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Сумматыс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руб.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Норма,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100 л 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Кол-во,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</w:t>
            </w:r>
            <w:proofErr w:type="gram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gram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мость</w:t>
            </w:r>
            <w:proofErr w:type="spellEnd"/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руб./л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тыс. 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руб.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средств</w:t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бюджета</w:t>
            </w:r>
          </w:p>
        </w:tc>
      </w:tr>
      <w:tr w:rsidR="00CC6D8E" w:rsidRPr="00F1501A" w:rsidTr="00244A48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r w:rsidRPr="00F150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Всего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D8E" w:rsidRPr="00F1501A" w:rsidRDefault="00CC6D8E" w:rsidP="00CC6D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       При необходимости может быть введено примечание. Расчет других расходов, не включенных в расчет, осуществляется в произвольной форме, при этом итоговая сумма по подстатье расходов должна соответствовать сметному назначению.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Руководитель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(уполномоченное лицо)   ____________________________            __________    ______________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(должность)                       (подпись)          (расшифровка подписи)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М.П.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Главный бухгалтер   __________________________             __________    ________ ____________</w:t>
      </w:r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</w:t>
      </w:r>
      <w:proofErr w:type="gramStart"/>
      <w:r w:rsidRPr="00F1501A">
        <w:rPr>
          <w:rFonts w:ascii="Arial" w:eastAsia="Times New Roman" w:hAnsi="Arial" w:cs="Arial"/>
          <w:sz w:val="16"/>
          <w:szCs w:val="16"/>
          <w:lang w:eastAsia="ru-RU"/>
        </w:rPr>
        <w:t>(должность                     (подпись)          (расшифровка подписи)</w:t>
      </w:r>
      <w:proofErr w:type="gramEnd"/>
    </w:p>
    <w:p w:rsidR="00CC6D8E" w:rsidRPr="00F1501A" w:rsidRDefault="00CC6D8E" w:rsidP="00CC6D8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F1501A">
        <w:rPr>
          <w:rFonts w:ascii="Arial" w:eastAsia="Times New Roman" w:hAnsi="Arial" w:cs="Arial"/>
          <w:sz w:val="16"/>
          <w:szCs w:val="16"/>
          <w:lang w:eastAsia="ru-RU"/>
        </w:rPr>
        <w:t>«__»  июня  202__г.</w:t>
      </w:r>
    </w:p>
    <w:p w:rsidR="00CC6D8E" w:rsidRPr="00CC6D8E" w:rsidRDefault="00CC6D8E" w:rsidP="00CC6D8E"/>
    <w:p w:rsidR="00CC6D8E" w:rsidRPr="00CC6D8E" w:rsidRDefault="00CC6D8E" w:rsidP="00CC6D8E"/>
    <w:p w:rsidR="00CC6D8E" w:rsidRPr="00CC6D8E" w:rsidRDefault="00CC6D8E" w:rsidP="00CC6D8E"/>
    <w:p w:rsidR="00CC6D8E" w:rsidRPr="00CC6D8E" w:rsidRDefault="00CC6D8E" w:rsidP="00CC6D8E"/>
    <w:p w:rsidR="0015037C" w:rsidRPr="00CC6D8E" w:rsidRDefault="0015037C">
      <w:pPr>
        <w:rPr>
          <w:rFonts w:ascii="Arial" w:hAnsi="Arial" w:cs="Arial"/>
          <w:sz w:val="20"/>
          <w:szCs w:val="20"/>
        </w:rPr>
      </w:pPr>
    </w:p>
    <w:sectPr w:rsidR="0015037C" w:rsidRPr="00CC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7E" w:rsidRDefault="00B0237E">
      <w:pPr>
        <w:spacing w:after="0" w:line="240" w:lineRule="auto"/>
      </w:pPr>
      <w:r>
        <w:separator/>
      </w:r>
    </w:p>
  </w:endnote>
  <w:endnote w:type="continuationSeparator" w:id="0">
    <w:p w:rsidR="00B0237E" w:rsidRDefault="00B02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4BF" w:rsidRDefault="00B0237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7E" w:rsidRDefault="00B0237E">
      <w:pPr>
        <w:spacing w:after="0" w:line="240" w:lineRule="auto"/>
      </w:pPr>
      <w:r>
        <w:separator/>
      </w:r>
    </w:p>
  </w:footnote>
  <w:footnote w:type="continuationSeparator" w:id="0">
    <w:p w:rsidR="00B0237E" w:rsidRDefault="00B02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4BF" w:rsidRDefault="00B0237E">
    <w:pPr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</w:lvl>
    <w:lvl w:ilvl="1">
      <w:start w:val="3"/>
      <w:numFmt w:val="upperRoman"/>
      <w:lvlText w:val="%2."/>
      <w:lvlJc w:val="left"/>
      <w:pPr>
        <w:tabs>
          <w:tab w:val="num" w:pos="2444"/>
        </w:tabs>
        <w:ind w:left="2444" w:hanging="720"/>
      </w:pPr>
    </w:lvl>
    <w:lvl w:ilvl="2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3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</w:lvl>
  </w:abstractNum>
  <w:abstractNum w:abstractNumId="5">
    <w:nsid w:val="00000006"/>
    <w:multiLevelType w:val="multi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593"/>
        </w:tabs>
        <w:ind w:left="1593" w:hanging="720"/>
      </w:pPr>
    </w:lvl>
    <w:lvl w:ilvl="3">
      <w:start w:val="1"/>
      <w:numFmt w:val="decimal"/>
      <w:lvlText w:val="%1.%2.%3.%4."/>
      <w:lvlJc w:val="left"/>
      <w:pPr>
        <w:tabs>
          <w:tab w:val="num" w:pos="2106"/>
        </w:tabs>
        <w:ind w:left="2106" w:hanging="1080"/>
      </w:pPr>
    </w:lvl>
    <w:lvl w:ilvl="4">
      <w:start w:val="1"/>
      <w:numFmt w:val="decimal"/>
      <w:lvlText w:val="%1.%2.%3.%4.%5."/>
      <w:lvlJc w:val="left"/>
      <w:pPr>
        <w:tabs>
          <w:tab w:val="num" w:pos="2259"/>
        </w:tabs>
        <w:ind w:left="2259" w:hanging="1080"/>
      </w:pPr>
    </w:lvl>
    <w:lvl w:ilvl="5">
      <w:start w:val="1"/>
      <w:numFmt w:val="decimal"/>
      <w:lvlText w:val="%1.%2.%3.%4.%5.%6."/>
      <w:lvlJc w:val="left"/>
      <w:pPr>
        <w:tabs>
          <w:tab w:val="num" w:pos="2772"/>
        </w:tabs>
        <w:ind w:left="277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285"/>
        </w:tabs>
        <w:ind w:left="328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438"/>
        </w:tabs>
        <w:ind w:left="343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51"/>
        </w:tabs>
        <w:ind w:left="3951" w:hanging="2160"/>
      </w:pPr>
    </w:lvl>
  </w:abstractNum>
  <w:abstractNum w:abstractNumId="6">
    <w:nsid w:val="00000007"/>
    <w:multiLevelType w:val="singleLevel"/>
    <w:tmpl w:val="00000007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7">
    <w:nsid w:val="1C2736A1"/>
    <w:multiLevelType w:val="hybridMultilevel"/>
    <w:tmpl w:val="629EBDE2"/>
    <w:lvl w:ilvl="0" w:tplc="599063C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7471A9"/>
    <w:multiLevelType w:val="hybridMultilevel"/>
    <w:tmpl w:val="ED568BB6"/>
    <w:lvl w:ilvl="0" w:tplc="C378524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8DE128B"/>
    <w:multiLevelType w:val="multilevel"/>
    <w:tmpl w:val="F7F407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410" w:hanging="1410"/>
      </w:pPr>
    </w:lvl>
    <w:lvl w:ilvl="2">
      <w:start w:val="1"/>
      <w:numFmt w:val="decimal"/>
      <w:isLgl/>
      <w:lvlText w:val="%1.%2.%3."/>
      <w:lvlJc w:val="left"/>
      <w:pPr>
        <w:ind w:left="2490" w:hanging="1410"/>
      </w:pPr>
    </w:lvl>
    <w:lvl w:ilvl="3">
      <w:start w:val="1"/>
      <w:numFmt w:val="decimal"/>
      <w:isLgl/>
      <w:lvlText w:val="%1.%2.%3.%4."/>
      <w:lvlJc w:val="left"/>
      <w:pPr>
        <w:ind w:left="2850" w:hanging="1410"/>
      </w:pPr>
    </w:lvl>
    <w:lvl w:ilvl="4">
      <w:start w:val="1"/>
      <w:numFmt w:val="decimal"/>
      <w:isLgl/>
      <w:lvlText w:val="%1.%2.%3.%4.%5."/>
      <w:lvlJc w:val="left"/>
      <w:pPr>
        <w:ind w:left="3210" w:hanging="1410"/>
      </w:pPr>
    </w:lvl>
    <w:lvl w:ilvl="5">
      <w:start w:val="1"/>
      <w:numFmt w:val="decimal"/>
      <w:isLgl/>
      <w:lvlText w:val="%1.%2.%3.%4.%5.%6."/>
      <w:lvlJc w:val="left"/>
      <w:pPr>
        <w:ind w:left="3570" w:hanging="141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">
    <w:nsid w:val="4F4A0BAD"/>
    <w:multiLevelType w:val="hybridMultilevel"/>
    <w:tmpl w:val="0DEEA466"/>
    <w:lvl w:ilvl="0" w:tplc="E878DD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261806"/>
    <w:multiLevelType w:val="multilevel"/>
    <w:tmpl w:val="629EBDE2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3F0C3F"/>
    <w:multiLevelType w:val="hybridMultilevel"/>
    <w:tmpl w:val="52D0636C"/>
    <w:lvl w:ilvl="0" w:tplc="080E39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8"/>
  </w:num>
  <w:num w:numId="11">
    <w:abstractNumId w:val="11"/>
  </w:num>
  <w:num w:numId="12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133"/>
    <w:rsid w:val="0015037C"/>
    <w:rsid w:val="0042188F"/>
    <w:rsid w:val="005D29EA"/>
    <w:rsid w:val="006358AD"/>
    <w:rsid w:val="00A62133"/>
    <w:rsid w:val="00B0237E"/>
    <w:rsid w:val="00C94299"/>
    <w:rsid w:val="00CB7195"/>
    <w:rsid w:val="00CC6D8E"/>
    <w:rsid w:val="00F1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6D8E"/>
    <w:pPr>
      <w:keepNext/>
      <w:suppressAutoHyphens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paragraph" w:styleId="2">
    <w:name w:val="heading 2"/>
    <w:basedOn w:val="a"/>
    <w:next w:val="a"/>
    <w:link w:val="20"/>
    <w:qFormat/>
    <w:rsid w:val="00CC6D8E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CC6D8E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C6D8E"/>
    <w:pPr>
      <w:keepNext/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C6D8E"/>
    <w:pPr>
      <w:keepNext/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CC6D8E"/>
    <w:pPr>
      <w:keepNext/>
      <w:suppressAutoHyphens/>
      <w:spacing w:after="0" w:line="240" w:lineRule="auto"/>
      <w:ind w:left="795"/>
      <w:outlineLvl w:val="5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CC6D8E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CC6D8E"/>
    <w:pPr>
      <w:keepNext/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CC6D8E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B7195"/>
  </w:style>
  <w:style w:type="numbering" w:customStyle="1" w:styleId="21">
    <w:name w:val="Нет списка2"/>
    <w:next w:val="a2"/>
    <w:uiPriority w:val="99"/>
    <w:semiHidden/>
    <w:unhideWhenUsed/>
    <w:rsid w:val="00C94299"/>
  </w:style>
  <w:style w:type="numbering" w:customStyle="1" w:styleId="110">
    <w:name w:val="Нет списка11"/>
    <w:next w:val="a2"/>
    <w:uiPriority w:val="99"/>
    <w:semiHidden/>
    <w:unhideWhenUsed/>
    <w:rsid w:val="00C94299"/>
  </w:style>
  <w:style w:type="table" w:styleId="a3">
    <w:name w:val="Table Grid"/>
    <w:basedOn w:val="a1"/>
    <w:uiPriority w:val="39"/>
    <w:rsid w:val="00C94299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C94299"/>
  </w:style>
  <w:style w:type="table" w:customStyle="1" w:styleId="12">
    <w:name w:val="Сетка таблицы12"/>
    <w:basedOn w:val="a1"/>
    <w:next w:val="a3"/>
    <w:uiPriority w:val="59"/>
    <w:rsid w:val="00CC6D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3"/>
    <w:uiPriority w:val="59"/>
    <w:rsid w:val="00CC6D8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uiPriority w:val="59"/>
    <w:rsid w:val="00CC6D8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C6D8E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20">
    <w:name w:val="Заголовок 2 Знак"/>
    <w:basedOn w:val="a0"/>
    <w:link w:val="2"/>
    <w:rsid w:val="00CC6D8E"/>
    <w:rPr>
      <w:rFonts w:ascii="Times New Roman" w:eastAsia="Times New Roman" w:hAnsi="Times New Roman" w:cs="Times New Roman"/>
      <w:b/>
      <w:sz w:val="4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CC6D8E"/>
    <w:rPr>
      <w:rFonts w:ascii="Times New Roman" w:eastAsia="Times New Roman" w:hAnsi="Times New Roman" w:cs="Times New Roman"/>
      <w:b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C6D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C6D8E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CC6D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CC6D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C6D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CC6D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WW8Num2z0">
    <w:name w:val="WW8Num2z0"/>
    <w:rsid w:val="00CC6D8E"/>
    <w:rPr>
      <w:rFonts w:ascii="Times New Roman" w:hAnsi="Times New Roman" w:cs="Times New Roman"/>
    </w:rPr>
  </w:style>
  <w:style w:type="character" w:customStyle="1" w:styleId="WW8Num6z0">
    <w:name w:val="WW8Num6z0"/>
    <w:rsid w:val="00CC6D8E"/>
    <w:rPr>
      <w:b w:val="0"/>
    </w:rPr>
  </w:style>
  <w:style w:type="character" w:customStyle="1" w:styleId="WW8Num16z0">
    <w:name w:val="WW8Num16z0"/>
    <w:rsid w:val="00CC6D8E"/>
    <w:rPr>
      <w:b/>
    </w:rPr>
  </w:style>
  <w:style w:type="character" w:customStyle="1" w:styleId="WW8Num18z1">
    <w:name w:val="WW8Num18z1"/>
    <w:rsid w:val="00CC6D8E"/>
    <w:rPr>
      <w:rFonts w:ascii="Symbol" w:hAnsi="Symbol"/>
    </w:rPr>
  </w:style>
  <w:style w:type="character" w:customStyle="1" w:styleId="13">
    <w:name w:val="Основной шрифт абзаца1"/>
    <w:rsid w:val="00CC6D8E"/>
  </w:style>
  <w:style w:type="character" w:customStyle="1" w:styleId="a4">
    <w:name w:val="Символ нумерации"/>
    <w:rsid w:val="00CC6D8E"/>
  </w:style>
  <w:style w:type="paragraph" w:customStyle="1" w:styleId="14">
    <w:name w:val="Заголовок1"/>
    <w:basedOn w:val="a"/>
    <w:next w:val="a5"/>
    <w:rsid w:val="00CC6D8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5">
    <w:name w:val="Body Text"/>
    <w:basedOn w:val="a"/>
    <w:link w:val="a6"/>
    <w:semiHidden/>
    <w:rsid w:val="00CC6D8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CC6D8E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customStyle="1" w:styleId="15">
    <w:name w:val="Название1"/>
    <w:basedOn w:val="a"/>
    <w:rsid w:val="00CC6D8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6">
    <w:name w:val="Указатель1"/>
    <w:basedOn w:val="a"/>
    <w:rsid w:val="00CC6D8E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211">
    <w:name w:val="Основной текст 21"/>
    <w:basedOn w:val="a"/>
    <w:rsid w:val="00CC6D8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Основной текст 31"/>
    <w:basedOn w:val="a"/>
    <w:rsid w:val="00CC6D8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CC6D8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ConsPlusNonformat">
    <w:name w:val="ConsPlusNonformat"/>
    <w:rsid w:val="00CC6D8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CC6D8E"/>
    <w:pPr>
      <w:widowControl w:val="0"/>
      <w:suppressAutoHyphens/>
      <w:autoSpaceDE w:val="0"/>
      <w:spacing w:after="0" w:line="240" w:lineRule="auto"/>
      <w:ind w:left="709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a7">
    <w:name w:val="Содержимое таблицы"/>
    <w:basedOn w:val="a"/>
    <w:rsid w:val="00CC6D8E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a8">
    <w:name w:val="Заголовок таблицы"/>
    <w:basedOn w:val="a7"/>
    <w:rsid w:val="00CC6D8E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CC6D8E"/>
  </w:style>
  <w:style w:type="paragraph" w:styleId="aa">
    <w:name w:val="Title"/>
    <w:basedOn w:val="a"/>
    <w:link w:val="ab"/>
    <w:qFormat/>
    <w:rsid w:val="00CC6D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ab">
    <w:name w:val="Название Знак"/>
    <w:basedOn w:val="a0"/>
    <w:link w:val="aa"/>
    <w:rsid w:val="00CC6D8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c">
    <w:name w:val="Subtitle"/>
    <w:basedOn w:val="a"/>
    <w:link w:val="ad"/>
    <w:qFormat/>
    <w:rsid w:val="00CC6D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CC6D8E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CC6D8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semiHidden/>
    <w:rsid w:val="00CC6D8E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51">
    <w:name w:val="Основной текст (5)_"/>
    <w:link w:val="510"/>
    <w:locked/>
    <w:rsid w:val="00CC6D8E"/>
    <w:rPr>
      <w:b/>
      <w:bCs/>
      <w:sz w:val="23"/>
      <w:szCs w:val="23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CC6D8E"/>
    <w:pPr>
      <w:widowControl w:val="0"/>
      <w:shd w:val="clear" w:color="auto" w:fill="FFFFFF"/>
      <w:spacing w:before="600" w:after="120" w:line="240" w:lineRule="atLeast"/>
      <w:ind w:hanging="1240"/>
      <w:jc w:val="center"/>
    </w:pPr>
    <w:rPr>
      <w:b/>
      <w:bCs/>
      <w:sz w:val="23"/>
      <w:szCs w:val="23"/>
      <w:shd w:val="clear" w:color="auto" w:fill="FFFFFF"/>
    </w:rPr>
  </w:style>
  <w:style w:type="paragraph" w:customStyle="1" w:styleId="db9fe9049761426654245bb2dd862eecmsonormalbullet1gif">
    <w:name w:val="db9fe9049761426654245bb2dd862eecmsonormalbullet1.gif"/>
    <w:basedOn w:val="a"/>
    <w:rsid w:val="00CC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bullet2gif">
    <w:name w:val="db9fe9049761426654245bb2dd862eecmsonormalbullet2.gif"/>
    <w:basedOn w:val="a"/>
    <w:rsid w:val="00CC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bullet3gif">
    <w:name w:val="db9fe9049761426654245bb2dd862eecmsonormalbullet3.gif"/>
    <w:basedOn w:val="a"/>
    <w:rsid w:val="00CC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CC6D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CC6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CC6D8E"/>
  </w:style>
  <w:style w:type="paragraph" w:styleId="af3">
    <w:name w:val="No Spacing"/>
    <w:uiPriority w:val="1"/>
    <w:qFormat/>
    <w:rsid w:val="00CC6D8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CC6D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CC6D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">
    <w:name w:val="paragraph"/>
    <w:basedOn w:val="a"/>
    <w:rsid w:val="00CC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C6D8E"/>
  </w:style>
  <w:style w:type="character" w:customStyle="1" w:styleId="eop">
    <w:name w:val="eop"/>
    <w:basedOn w:val="a0"/>
    <w:rsid w:val="00CC6D8E"/>
  </w:style>
  <w:style w:type="character" w:customStyle="1" w:styleId="contextualspellingandgrammarerror">
    <w:name w:val="contextualspellingandgrammarerror"/>
    <w:basedOn w:val="a0"/>
    <w:rsid w:val="00CC6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6D8E"/>
    <w:pPr>
      <w:keepNext/>
      <w:suppressAutoHyphens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paragraph" w:styleId="2">
    <w:name w:val="heading 2"/>
    <w:basedOn w:val="a"/>
    <w:next w:val="a"/>
    <w:link w:val="20"/>
    <w:qFormat/>
    <w:rsid w:val="00CC6D8E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CC6D8E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C6D8E"/>
    <w:pPr>
      <w:keepNext/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C6D8E"/>
    <w:pPr>
      <w:keepNext/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CC6D8E"/>
    <w:pPr>
      <w:keepNext/>
      <w:suppressAutoHyphens/>
      <w:spacing w:after="0" w:line="240" w:lineRule="auto"/>
      <w:ind w:left="795"/>
      <w:outlineLvl w:val="5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CC6D8E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CC6D8E"/>
    <w:pPr>
      <w:keepNext/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CC6D8E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B7195"/>
  </w:style>
  <w:style w:type="numbering" w:customStyle="1" w:styleId="21">
    <w:name w:val="Нет списка2"/>
    <w:next w:val="a2"/>
    <w:uiPriority w:val="99"/>
    <w:semiHidden/>
    <w:unhideWhenUsed/>
    <w:rsid w:val="00C94299"/>
  </w:style>
  <w:style w:type="numbering" w:customStyle="1" w:styleId="110">
    <w:name w:val="Нет списка11"/>
    <w:next w:val="a2"/>
    <w:uiPriority w:val="99"/>
    <w:semiHidden/>
    <w:unhideWhenUsed/>
    <w:rsid w:val="00C94299"/>
  </w:style>
  <w:style w:type="table" w:styleId="a3">
    <w:name w:val="Table Grid"/>
    <w:basedOn w:val="a1"/>
    <w:uiPriority w:val="39"/>
    <w:rsid w:val="00C94299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C94299"/>
  </w:style>
  <w:style w:type="table" w:customStyle="1" w:styleId="12">
    <w:name w:val="Сетка таблицы12"/>
    <w:basedOn w:val="a1"/>
    <w:next w:val="a3"/>
    <w:uiPriority w:val="59"/>
    <w:rsid w:val="00CC6D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3"/>
    <w:uiPriority w:val="59"/>
    <w:rsid w:val="00CC6D8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uiPriority w:val="59"/>
    <w:rsid w:val="00CC6D8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C6D8E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20">
    <w:name w:val="Заголовок 2 Знак"/>
    <w:basedOn w:val="a0"/>
    <w:link w:val="2"/>
    <w:rsid w:val="00CC6D8E"/>
    <w:rPr>
      <w:rFonts w:ascii="Times New Roman" w:eastAsia="Times New Roman" w:hAnsi="Times New Roman" w:cs="Times New Roman"/>
      <w:b/>
      <w:sz w:val="4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CC6D8E"/>
    <w:rPr>
      <w:rFonts w:ascii="Times New Roman" w:eastAsia="Times New Roman" w:hAnsi="Times New Roman" w:cs="Times New Roman"/>
      <w:b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C6D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C6D8E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CC6D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CC6D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C6D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CC6D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WW8Num2z0">
    <w:name w:val="WW8Num2z0"/>
    <w:rsid w:val="00CC6D8E"/>
    <w:rPr>
      <w:rFonts w:ascii="Times New Roman" w:hAnsi="Times New Roman" w:cs="Times New Roman"/>
    </w:rPr>
  </w:style>
  <w:style w:type="character" w:customStyle="1" w:styleId="WW8Num6z0">
    <w:name w:val="WW8Num6z0"/>
    <w:rsid w:val="00CC6D8E"/>
    <w:rPr>
      <w:b w:val="0"/>
    </w:rPr>
  </w:style>
  <w:style w:type="character" w:customStyle="1" w:styleId="WW8Num16z0">
    <w:name w:val="WW8Num16z0"/>
    <w:rsid w:val="00CC6D8E"/>
    <w:rPr>
      <w:b/>
    </w:rPr>
  </w:style>
  <w:style w:type="character" w:customStyle="1" w:styleId="WW8Num18z1">
    <w:name w:val="WW8Num18z1"/>
    <w:rsid w:val="00CC6D8E"/>
    <w:rPr>
      <w:rFonts w:ascii="Symbol" w:hAnsi="Symbol"/>
    </w:rPr>
  </w:style>
  <w:style w:type="character" w:customStyle="1" w:styleId="13">
    <w:name w:val="Основной шрифт абзаца1"/>
    <w:rsid w:val="00CC6D8E"/>
  </w:style>
  <w:style w:type="character" w:customStyle="1" w:styleId="a4">
    <w:name w:val="Символ нумерации"/>
    <w:rsid w:val="00CC6D8E"/>
  </w:style>
  <w:style w:type="paragraph" w:customStyle="1" w:styleId="14">
    <w:name w:val="Заголовок1"/>
    <w:basedOn w:val="a"/>
    <w:next w:val="a5"/>
    <w:rsid w:val="00CC6D8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5">
    <w:name w:val="Body Text"/>
    <w:basedOn w:val="a"/>
    <w:link w:val="a6"/>
    <w:semiHidden/>
    <w:rsid w:val="00CC6D8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CC6D8E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customStyle="1" w:styleId="15">
    <w:name w:val="Название1"/>
    <w:basedOn w:val="a"/>
    <w:rsid w:val="00CC6D8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6">
    <w:name w:val="Указатель1"/>
    <w:basedOn w:val="a"/>
    <w:rsid w:val="00CC6D8E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211">
    <w:name w:val="Основной текст 21"/>
    <w:basedOn w:val="a"/>
    <w:rsid w:val="00CC6D8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Основной текст 31"/>
    <w:basedOn w:val="a"/>
    <w:rsid w:val="00CC6D8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CC6D8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ConsPlusNonformat">
    <w:name w:val="ConsPlusNonformat"/>
    <w:rsid w:val="00CC6D8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CC6D8E"/>
    <w:pPr>
      <w:widowControl w:val="0"/>
      <w:suppressAutoHyphens/>
      <w:autoSpaceDE w:val="0"/>
      <w:spacing w:after="0" w:line="240" w:lineRule="auto"/>
      <w:ind w:left="709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a7">
    <w:name w:val="Содержимое таблицы"/>
    <w:basedOn w:val="a"/>
    <w:rsid w:val="00CC6D8E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a8">
    <w:name w:val="Заголовок таблицы"/>
    <w:basedOn w:val="a7"/>
    <w:rsid w:val="00CC6D8E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CC6D8E"/>
  </w:style>
  <w:style w:type="paragraph" w:styleId="aa">
    <w:name w:val="Title"/>
    <w:basedOn w:val="a"/>
    <w:link w:val="ab"/>
    <w:qFormat/>
    <w:rsid w:val="00CC6D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ab">
    <w:name w:val="Название Знак"/>
    <w:basedOn w:val="a0"/>
    <w:link w:val="aa"/>
    <w:rsid w:val="00CC6D8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c">
    <w:name w:val="Subtitle"/>
    <w:basedOn w:val="a"/>
    <w:link w:val="ad"/>
    <w:qFormat/>
    <w:rsid w:val="00CC6D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CC6D8E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CC6D8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semiHidden/>
    <w:rsid w:val="00CC6D8E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51">
    <w:name w:val="Основной текст (5)_"/>
    <w:link w:val="510"/>
    <w:locked/>
    <w:rsid w:val="00CC6D8E"/>
    <w:rPr>
      <w:b/>
      <w:bCs/>
      <w:sz w:val="23"/>
      <w:szCs w:val="23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CC6D8E"/>
    <w:pPr>
      <w:widowControl w:val="0"/>
      <w:shd w:val="clear" w:color="auto" w:fill="FFFFFF"/>
      <w:spacing w:before="600" w:after="120" w:line="240" w:lineRule="atLeast"/>
      <w:ind w:hanging="1240"/>
      <w:jc w:val="center"/>
    </w:pPr>
    <w:rPr>
      <w:b/>
      <w:bCs/>
      <w:sz w:val="23"/>
      <w:szCs w:val="23"/>
      <w:shd w:val="clear" w:color="auto" w:fill="FFFFFF"/>
    </w:rPr>
  </w:style>
  <w:style w:type="paragraph" w:customStyle="1" w:styleId="db9fe9049761426654245bb2dd862eecmsonormalbullet1gif">
    <w:name w:val="db9fe9049761426654245bb2dd862eecmsonormalbullet1.gif"/>
    <w:basedOn w:val="a"/>
    <w:rsid w:val="00CC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bullet2gif">
    <w:name w:val="db9fe9049761426654245bb2dd862eecmsonormalbullet2.gif"/>
    <w:basedOn w:val="a"/>
    <w:rsid w:val="00CC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bullet3gif">
    <w:name w:val="db9fe9049761426654245bb2dd862eecmsonormalbullet3.gif"/>
    <w:basedOn w:val="a"/>
    <w:rsid w:val="00CC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CC6D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CC6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CC6D8E"/>
  </w:style>
  <w:style w:type="paragraph" w:styleId="af3">
    <w:name w:val="No Spacing"/>
    <w:uiPriority w:val="1"/>
    <w:qFormat/>
    <w:rsid w:val="00CC6D8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CC6D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CC6D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">
    <w:name w:val="paragraph"/>
    <w:basedOn w:val="a"/>
    <w:rsid w:val="00CC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C6D8E"/>
  </w:style>
  <w:style w:type="character" w:customStyle="1" w:styleId="eop">
    <w:name w:val="eop"/>
    <w:basedOn w:val="a0"/>
    <w:rsid w:val="00CC6D8E"/>
  </w:style>
  <w:style w:type="character" w:customStyle="1" w:styleId="contextualspellingandgrammarerror">
    <w:name w:val="contextualspellingandgrammarerror"/>
    <w:basedOn w:val="a0"/>
    <w:rsid w:val="00CC6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B1F67BC63BED59B7DF3A962962B6F2E9CD70C28AC53B909BC1CF5EA3565BF50A5819CCDD6BC79DF3689F306F37BQ6I" TargetMode="External"/><Relationship Id="rId18" Type="http://schemas.openxmlformats.org/officeDocument/2006/relationships/hyperlink" Target="consultantplus://offline/ref=9B1F67BC63BED59B7DF3A962962B6F2E9CD70C28AC53B909BC1CF5EA3565BF50A5819CCDD6BC79DF3689F306F37BQ6I" TargetMode="External"/><Relationship Id="rId26" Type="http://schemas.openxmlformats.org/officeDocument/2006/relationships/hyperlink" Target="consultantplus://offline/ref=9B1F67BC63BED59B7DF3A962962B6F2E9CD70C28AC53B909BC1CF5EA3565BF50A5819CCDD6BC79DF3689F306F37BQ6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B1F67BC63BED59B7DF3A962962B6F2E9CD70C28AC53B909BC1CF5EA3565BF50A5819CCDD6BC79DF3689F306F37BQ6I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1F67BC63BED59B7DF3A962962B6F2E9CD60B2CAA59B909BC1CF5EA3565BF50B781C4C1D4BD6EDF329CA557B6EB3E08D525A73F341A97FF7CQ6I" TargetMode="External"/><Relationship Id="rId17" Type="http://schemas.openxmlformats.org/officeDocument/2006/relationships/hyperlink" Target="consultantplus://offline/ref=9B1F67BC63BED59B7DF3A962962B6F2E9CD70C28AC53B909BC1CF5EA3565BF50A5819CCDD6BC79DF3689F306F37BQ6I" TargetMode="External"/><Relationship Id="rId25" Type="http://schemas.openxmlformats.org/officeDocument/2006/relationships/hyperlink" Target="consultantplus://offline/ref=9B1F67BC63BED59B7DF3A962962B6F2E9CD70C28AC53B909BC1CF5EA3565BF50A5819CCDD6BC79DF3689F306F37BQ6I" TargetMode="External"/><Relationship Id="rId33" Type="http://schemas.openxmlformats.org/officeDocument/2006/relationships/hyperlink" Target="consultantplus://offline/ref=9B1F67BC63BED59B7DF3A962962B6F2E9CD70C28AC53B909BC1CF5EA3565BF50A5819CCDD6BC79DF3689F306F37BQ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B1F67BC63BED59B7DF3A962962B6F2E9CD70C28AC53B909BC1CF5EA3565BF50A5819CCDD6BC79DF3689F306F37BQ6I" TargetMode="External"/><Relationship Id="rId20" Type="http://schemas.openxmlformats.org/officeDocument/2006/relationships/hyperlink" Target="consultantplus://offline/ref=9B1F67BC63BED59B7DF3A962962B6F2E9CD70C28AC53B909BC1CF5EA3565BF50A5819CCDD6BC79DF3689F306F37BQ6I" TargetMode="External"/><Relationship Id="rId29" Type="http://schemas.openxmlformats.org/officeDocument/2006/relationships/hyperlink" Target="consultantplus://offline/ref=9B1F67BC63BED59B7DF3A962962B6F2E9CD70C28AC53B909BC1CF5EA3565BF50A5819CCDD6BC79DF3689F306F37BQ6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1F67BC63BED59B7DF3A962962B6F2E9ED20623AE51B909BC1CF5EA3565BF50A5819CCDD6BC79DF3689F306F37BQ6I" TargetMode="External"/><Relationship Id="rId24" Type="http://schemas.openxmlformats.org/officeDocument/2006/relationships/hyperlink" Target="consultantplus://offline/ref=9B1F67BC63BED59B7DF3A962962B6F2E9CD60B2CAA59B909BC1CF5EA3565BF50B781C4C1D4BD6EDF329CA557B6EB3E08D525A73F341A97FF7CQ6I" TargetMode="External"/><Relationship Id="rId32" Type="http://schemas.openxmlformats.org/officeDocument/2006/relationships/hyperlink" Target="consultantplus://offline/ref=9B1F67BC63BED59B7DF3A962962B6F2E9CD70C28AC53B909BC1CF5EA3565BF50A5819CCDD6BC79DF3689F306F37BQ6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1F67BC63BED59B7DF3A962962B6F2E9CD70C28AC53B909BC1CF5EA3565BF50A5819CCDD6BC79DF3689F306F37BQ6I" TargetMode="External"/><Relationship Id="rId23" Type="http://schemas.openxmlformats.org/officeDocument/2006/relationships/hyperlink" Target="consultantplus://offline/ref=9B1F67BC63BED59B7DF3A962962B6F2E9ED20623AE51B909BC1CF5EA3565BF50A5819CCDD6BC79DF3689F306F37BQ6I" TargetMode="External"/><Relationship Id="rId28" Type="http://schemas.openxmlformats.org/officeDocument/2006/relationships/hyperlink" Target="consultantplus://offline/ref=9B1F67BC63BED59B7DF3A962962B6F2E9CD70C28AC53B909BC1CF5EA3565BF50A5819CCDD6BC79DF3689F306F37BQ6I" TargetMode="External"/><Relationship Id="rId10" Type="http://schemas.openxmlformats.org/officeDocument/2006/relationships/hyperlink" Target="consultantplus://offline/ref=9B1F67BC63BED59B7DF3A962962B6F2E9CD60929A959B909BC1CF5EA3565BF50A5819CCDD6BC79DF3689F306F37BQ6I" TargetMode="External"/><Relationship Id="rId19" Type="http://schemas.openxmlformats.org/officeDocument/2006/relationships/hyperlink" Target="consultantplus://offline/ref=9B1F67BC63BED59B7DF3A962962B6F2E9CD70C28AC53B909BC1CF5EA3565BF50A5819CCDD6BC79DF3689F306F37BQ6I" TargetMode="External"/><Relationship Id="rId31" Type="http://schemas.openxmlformats.org/officeDocument/2006/relationships/hyperlink" Target="consultantplus://offline/ref=9B1F67BC63BED59B7DF3A962962B6F2E9CD70C28AC53B909BC1CF5EA3565BF50A5819CCDD6BC79DF3689F306F37BQ6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9B1F67BC63BED59B7DF3A962962B6F2E9CD70C28AC53B909BC1CF5EA3565BF50A5819CCDD6BC79DF3689F306F37BQ6I" TargetMode="External"/><Relationship Id="rId22" Type="http://schemas.openxmlformats.org/officeDocument/2006/relationships/hyperlink" Target="consultantplus://offline/ref=9B1F67BC63BED59B7DF3A962962B6F2E9CD60929A959B909BC1CF5EA3565BF50A5819CCDD6BC79DF3689F306F37BQ6I" TargetMode="External"/><Relationship Id="rId27" Type="http://schemas.openxmlformats.org/officeDocument/2006/relationships/hyperlink" Target="consultantplus://offline/ref=9B1F67BC63BED59B7DF3A962962B6F2E9CD70C28AC53B909BC1CF5EA3565BF50A5819CCDD6BC79DF3689F306F37BQ6I" TargetMode="External"/><Relationship Id="rId30" Type="http://schemas.openxmlformats.org/officeDocument/2006/relationships/hyperlink" Target="consultantplus://offline/ref=9B1F67BC63BED59B7DF3A962962B6F2E9CD70C28AC53B909BC1CF5EA3565BF50A5819CCDD6BC79DF3689F306F37BQ6I" TargetMode="Externa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16232</Words>
  <Characters>92528</Characters>
  <Application>Microsoft Office Word</Application>
  <DocSecurity>0</DocSecurity>
  <Lines>771</Lines>
  <Paragraphs>217</Paragraphs>
  <ScaleCrop>false</ScaleCrop>
  <Company/>
  <LinksUpToDate>false</LinksUpToDate>
  <CharactersWithSpaces>108543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dcterms:created xsi:type="dcterms:W3CDTF">2025-09-03T04:09:00Z</dcterms:created>
  <dcterms:modified xsi:type="dcterms:W3CDTF">2026-01-16T03:56:00Z</dcterms:modified>
</cp:coreProperties>
</file>